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4785"/>
        <w:gridCol w:w="4254"/>
      </w:tblGrid>
      <w:tr w:rsidR="00A87F2F" w:rsidRPr="00A87F2F" w:rsidTr="00D52F0F">
        <w:tc>
          <w:tcPr>
            <w:tcW w:w="4785" w:type="dxa"/>
          </w:tcPr>
          <w:p w:rsidR="00A87F2F" w:rsidRPr="00A87F2F" w:rsidRDefault="00A87F2F" w:rsidP="00A87F2F">
            <w:pPr>
              <w:spacing w:after="0" w:line="240" w:lineRule="auto"/>
              <w:rPr>
                <w:rFonts w:ascii="Times New Roman" w:hAnsi="Times New Roman" w:cs="Times New Roman"/>
                <w:sz w:val="24"/>
                <w:szCs w:val="24"/>
              </w:rPr>
            </w:pPr>
          </w:p>
        </w:tc>
        <w:tc>
          <w:tcPr>
            <w:tcW w:w="4254" w:type="dxa"/>
          </w:tcPr>
          <w:p w:rsidR="00A87F2F" w:rsidRDefault="00A87F2F" w:rsidP="00A87F2F">
            <w:pPr>
              <w:spacing w:after="0" w:line="240" w:lineRule="auto"/>
              <w:ind w:left="35"/>
              <w:jc w:val="right"/>
              <w:rPr>
                <w:rFonts w:ascii="Times New Roman" w:hAnsi="Times New Roman" w:cs="Times New Roman"/>
                <w:sz w:val="24"/>
                <w:szCs w:val="24"/>
              </w:rPr>
            </w:pPr>
            <w:r w:rsidRPr="00A87F2F">
              <w:rPr>
                <w:rFonts w:ascii="Times New Roman" w:hAnsi="Times New Roman" w:cs="Times New Roman"/>
                <w:sz w:val="24"/>
                <w:szCs w:val="24"/>
              </w:rPr>
              <w:t>УТВЕРЖДАЮ</w:t>
            </w:r>
          </w:p>
          <w:p w:rsidR="003643C3" w:rsidRPr="00A87F2F" w:rsidRDefault="003643C3" w:rsidP="00A87F2F">
            <w:pPr>
              <w:spacing w:after="0" w:line="240" w:lineRule="auto"/>
              <w:ind w:left="35"/>
              <w:jc w:val="right"/>
              <w:rPr>
                <w:rFonts w:ascii="Times New Roman" w:hAnsi="Times New Roman" w:cs="Times New Roman"/>
                <w:sz w:val="24"/>
                <w:szCs w:val="24"/>
              </w:rPr>
            </w:pPr>
            <w:r>
              <w:rPr>
                <w:rFonts w:ascii="Times New Roman" w:hAnsi="Times New Roman" w:cs="Times New Roman"/>
                <w:sz w:val="24"/>
                <w:szCs w:val="24"/>
              </w:rPr>
              <w:t>Директор</w:t>
            </w:r>
          </w:p>
        </w:tc>
      </w:tr>
      <w:tr w:rsidR="00E03CEE" w:rsidRPr="00E03CEE" w:rsidTr="00D52F0F">
        <w:tc>
          <w:tcPr>
            <w:tcW w:w="4785" w:type="dxa"/>
          </w:tcPr>
          <w:p w:rsidR="00A87F2F" w:rsidRPr="00A87F2F" w:rsidRDefault="00A87F2F" w:rsidP="00A87F2F">
            <w:pPr>
              <w:spacing w:after="0" w:line="240" w:lineRule="auto"/>
              <w:rPr>
                <w:rFonts w:ascii="Times New Roman" w:hAnsi="Times New Roman" w:cs="Times New Roman"/>
                <w:sz w:val="24"/>
                <w:szCs w:val="24"/>
              </w:rPr>
            </w:pPr>
          </w:p>
        </w:tc>
        <w:tc>
          <w:tcPr>
            <w:tcW w:w="4254" w:type="dxa"/>
          </w:tcPr>
          <w:p w:rsidR="00D52F0F" w:rsidRPr="00E03CEE" w:rsidRDefault="00D52F0F" w:rsidP="003643C3">
            <w:pPr>
              <w:spacing w:after="0" w:line="240" w:lineRule="auto"/>
              <w:jc w:val="right"/>
              <w:rPr>
                <w:rFonts w:ascii="Times New Roman" w:hAnsi="Times New Roman" w:cs="Times New Roman"/>
                <w:sz w:val="24"/>
                <w:szCs w:val="24"/>
                <w:shd w:val="clear" w:color="auto" w:fill="FFFFFF"/>
              </w:rPr>
            </w:pPr>
            <w:r w:rsidRPr="00E03CEE">
              <w:rPr>
                <w:rFonts w:ascii="Times New Roman" w:hAnsi="Times New Roman" w:cs="Times New Roman"/>
                <w:sz w:val="24"/>
                <w:szCs w:val="24"/>
                <w:shd w:val="clear" w:color="auto" w:fill="FFFFFF"/>
              </w:rPr>
              <w:t>МАОУ АГО "ЦДО"</w:t>
            </w:r>
          </w:p>
          <w:p w:rsidR="00A87F2F" w:rsidRPr="00E03CEE" w:rsidRDefault="00FD7515" w:rsidP="003643C3">
            <w:pPr>
              <w:spacing w:after="0" w:line="240" w:lineRule="auto"/>
              <w:jc w:val="right"/>
              <w:rPr>
                <w:rFonts w:ascii="Times New Roman" w:hAnsi="Times New Roman"/>
                <w:b/>
                <w:sz w:val="24"/>
                <w:szCs w:val="24"/>
              </w:rPr>
            </w:pPr>
            <w:r w:rsidRPr="00E03CEE">
              <w:rPr>
                <w:rFonts w:ascii="Times New Roman" w:hAnsi="Times New Roman" w:cs="Times New Roman"/>
                <w:sz w:val="24"/>
                <w:szCs w:val="24"/>
              </w:rPr>
              <w:t xml:space="preserve"> _______________ </w:t>
            </w:r>
            <w:r w:rsidR="00D52F0F" w:rsidRPr="00E03CEE">
              <w:rPr>
                <w:rFonts w:ascii="Times New Roman" w:hAnsi="Times New Roman" w:cs="Times New Roman"/>
              </w:rPr>
              <w:t>А.А</w:t>
            </w:r>
            <w:r w:rsidR="003643C3" w:rsidRPr="00E03CEE">
              <w:rPr>
                <w:rFonts w:ascii="Times New Roman" w:hAnsi="Times New Roman" w:cs="Times New Roman"/>
              </w:rPr>
              <w:t>.</w:t>
            </w:r>
            <w:r w:rsidR="00E03CEE" w:rsidRPr="00715ADA">
              <w:rPr>
                <w:rFonts w:ascii="Times New Roman" w:hAnsi="Times New Roman" w:cs="Times New Roman"/>
              </w:rPr>
              <w:t>Шуто</w:t>
            </w:r>
            <w:r w:rsidR="003643C3" w:rsidRPr="00E03CEE">
              <w:rPr>
                <w:rFonts w:ascii="Times New Roman" w:hAnsi="Times New Roman" w:cs="Times New Roman"/>
              </w:rPr>
              <w:t>в</w:t>
            </w:r>
          </w:p>
          <w:p w:rsidR="00A87F2F" w:rsidRPr="00E03CEE" w:rsidRDefault="00A87F2F" w:rsidP="00A87F2F">
            <w:pPr>
              <w:spacing w:after="0" w:line="240" w:lineRule="auto"/>
              <w:jc w:val="right"/>
              <w:rPr>
                <w:rFonts w:ascii="Times New Roman" w:hAnsi="Times New Roman" w:cs="Times New Roman"/>
                <w:sz w:val="24"/>
                <w:szCs w:val="24"/>
              </w:rPr>
            </w:pPr>
            <w:r w:rsidRPr="00E03CEE">
              <w:rPr>
                <w:rFonts w:ascii="Times New Roman" w:hAnsi="Times New Roman" w:cs="Times New Roman"/>
                <w:sz w:val="24"/>
                <w:szCs w:val="24"/>
              </w:rPr>
              <w:t>«___»________________20</w:t>
            </w:r>
            <w:r w:rsidR="00B019AE" w:rsidRPr="00E03CEE">
              <w:rPr>
                <w:rFonts w:ascii="Times New Roman" w:hAnsi="Times New Roman" w:cs="Times New Roman"/>
                <w:sz w:val="24"/>
                <w:szCs w:val="24"/>
              </w:rPr>
              <w:t>20</w:t>
            </w:r>
            <w:r w:rsidRPr="00E03CEE">
              <w:rPr>
                <w:rFonts w:ascii="Times New Roman" w:hAnsi="Times New Roman" w:cs="Times New Roman"/>
                <w:sz w:val="24"/>
                <w:szCs w:val="24"/>
              </w:rPr>
              <w:t xml:space="preserve"> год</w:t>
            </w:r>
          </w:p>
          <w:p w:rsidR="00A87F2F" w:rsidRPr="00E03CEE" w:rsidRDefault="00A87F2F" w:rsidP="00A87F2F">
            <w:pPr>
              <w:spacing w:after="0" w:line="240" w:lineRule="auto"/>
              <w:jc w:val="right"/>
              <w:rPr>
                <w:rFonts w:ascii="Times New Roman" w:hAnsi="Times New Roman" w:cs="Times New Roman"/>
                <w:sz w:val="24"/>
                <w:szCs w:val="24"/>
              </w:rPr>
            </w:pPr>
          </w:p>
        </w:tc>
      </w:tr>
    </w:tbl>
    <w:p w:rsidR="000647F7" w:rsidRDefault="000647F7" w:rsidP="00A87F2F">
      <w:pPr>
        <w:spacing w:after="0"/>
        <w:jc w:val="center"/>
        <w:rPr>
          <w:rFonts w:ascii="Times New Roman" w:hAnsi="Times New Roman" w:cs="Times New Roman"/>
          <w:b/>
          <w:sz w:val="24"/>
          <w:szCs w:val="24"/>
        </w:rPr>
      </w:pPr>
    </w:p>
    <w:p w:rsidR="00E40A80" w:rsidRPr="00A87F2F" w:rsidRDefault="00E45EC8" w:rsidP="00A87F2F">
      <w:pPr>
        <w:spacing w:after="0"/>
        <w:jc w:val="center"/>
        <w:rPr>
          <w:rFonts w:ascii="Times New Roman" w:hAnsi="Times New Roman" w:cs="Times New Roman"/>
          <w:b/>
          <w:sz w:val="24"/>
          <w:szCs w:val="24"/>
        </w:rPr>
      </w:pPr>
      <w:r w:rsidRPr="00A87F2F">
        <w:rPr>
          <w:rFonts w:ascii="Times New Roman" w:hAnsi="Times New Roman" w:cs="Times New Roman"/>
          <w:b/>
          <w:sz w:val="24"/>
          <w:szCs w:val="24"/>
        </w:rPr>
        <w:t>Извещение о проведении запроса котировок в электронной форме</w:t>
      </w:r>
    </w:p>
    <w:p w:rsidR="00A87F2F" w:rsidRDefault="00A87F2F" w:rsidP="00A87F2F">
      <w:pPr>
        <w:spacing w:after="0"/>
        <w:jc w:val="center"/>
        <w:rPr>
          <w:rFonts w:ascii="Times New Roman" w:hAnsi="Times New Roman" w:cs="Times New Roman"/>
          <w:b/>
          <w:sz w:val="24"/>
          <w:szCs w:val="24"/>
        </w:rPr>
      </w:pPr>
      <w:r w:rsidRPr="00A87F2F">
        <w:rPr>
          <w:rFonts w:ascii="Times New Roman" w:hAnsi="Times New Roman" w:cs="Times New Roman"/>
          <w:b/>
          <w:sz w:val="24"/>
          <w:szCs w:val="24"/>
        </w:rPr>
        <w:t>проводимого в порядке, установленном Федеральным законом от 18 июля 2011 г. № 223-ФЗ «О закупках товаров, работ, услуг отдельными видами юридических лиц»</w:t>
      </w:r>
    </w:p>
    <w:p w:rsidR="00A87F2F" w:rsidRPr="00A87F2F" w:rsidRDefault="00A87F2F" w:rsidP="00A87F2F">
      <w:pPr>
        <w:spacing w:after="0"/>
        <w:jc w:val="center"/>
        <w:rPr>
          <w:rFonts w:ascii="Times New Roman" w:hAnsi="Times New Roman" w:cs="Times New Roman"/>
          <w:b/>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096"/>
      </w:tblGrid>
      <w:tr w:rsidR="00E45EC8" w:rsidRPr="00E45EC8" w:rsidTr="00930C30">
        <w:tc>
          <w:tcPr>
            <w:tcW w:w="3510" w:type="dxa"/>
          </w:tcPr>
          <w:p w:rsidR="00E45EC8" w:rsidRPr="00E45EC8" w:rsidRDefault="00E45EC8" w:rsidP="002942E5">
            <w:pPr>
              <w:spacing w:after="0" w:line="240" w:lineRule="auto"/>
              <w:rPr>
                <w:sz w:val="24"/>
                <w:szCs w:val="24"/>
              </w:rPr>
            </w:pPr>
            <w:r w:rsidRPr="00E45EC8">
              <w:rPr>
                <w:rFonts w:ascii="Times New Roman" w:hAnsi="Times New Roman" w:cs="Times New Roman"/>
                <w:sz w:val="24"/>
                <w:szCs w:val="24"/>
              </w:rPr>
              <w:t xml:space="preserve">Способ осуществления закупки </w:t>
            </w:r>
          </w:p>
        </w:tc>
        <w:tc>
          <w:tcPr>
            <w:tcW w:w="6096" w:type="dxa"/>
          </w:tcPr>
          <w:p w:rsidR="00E45EC8" w:rsidRDefault="00E45EC8" w:rsidP="002942E5">
            <w:pPr>
              <w:spacing w:after="0" w:line="240" w:lineRule="auto"/>
              <w:rPr>
                <w:rFonts w:ascii="Times New Roman" w:hAnsi="Times New Roman" w:cs="Times New Roman"/>
                <w:sz w:val="24"/>
                <w:szCs w:val="24"/>
              </w:rPr>
            </w:pPr>
            <w:r w:rsidRPr="00E45EC8">
              <w:rPr>
                <w:rFonts w:ascii="Times New Roman" w:hAnsi="Times New Roman" w:cs="Times New Roman"/>
                <w:sz w:val="24"/>
                <w:szCs w:val="24"/>
              </w:rPr>
              <w:t>Запрос котировок в электронной форме</w:t>
            </w:r>
          </w:p>
          <w:p w:rsidR="00A87F2F" w:rsidRPr="00E45EC8" w:rsidRDefault="00A87F2F" w:rsidP="002942E5">
            <w:pPr>
              <w:spacing w:after="0" w:line="240" w:lineRule="auto"/>
              <w:rPr>
                <w:sz w:val="24"/>
                <w:szCs w:val="24"/>
              </w:rPr>
            </w:pPr>
          </w:p>
        </w:tc>
      </w:tr>
      <w:tr w:rsidR="00E45EC8" w:rsidRPr="00E45EC8" w:rsidTr="00D52F0F">
        <w:trPr>
          <w:trHeight w:val="1571"/>
        </w:trPr>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Н</w:t>
            </w:r>
            <w:r w:rsidRPr="00E45EC8">
              <w:rPr>
                <w:rFonts w:ascii="Times New Roman" w:hAnsi="Times New Roman" w:cs="Times New Roman"/>
                <w:sz w:val="24"/>
                <w:szCs w:val="24"/>
              </w:rPr>
              <w:t>аименование, место нахождения, почтовый адрес, адрес электронной почты, номер контактного телефона Заказчика</w:t>
            </w:r>
          </w:p>
        </w:tc>
        <w:tc>
          <w:tcPr>
            <w:tcW w:w="6096" w:type="dxa"/>
          </w:tcPr>
          <w:p w:rsidR="00D52F0F" w:rsidRPr="00D52F0F" w:rsidRDefault="00D52F0F" w:rsidP="00D52F0F">
            <w:pPr>
              <w:pStyle w:val="ConsPlusNormal"/>
              <w:widowControl/>
              <w:ind w:right="-1" w:firstLine="709"/>
              <w:jc w:val="both"/>
              <w:rPr>
                <w:rFonts w:ascii="Times New Roman" w:hAnsi="Times New Roman" w:cs="Times New Roman"/>
                <w:sz w:val="24"/>
                <w:szCs w:val="24"/>
                <w:shd w:val="clear" w:color="auto" w:fill="FFFFFF"/>
              </w:rPr>
            </w:pPr>
            <w:r w:rsidRPr="00D52F0F">
              <w:rPr>
                <w:rFonts w:ascii="Times New Roman" w:hAnsi="Times New Roman" w:cs="Times New Roman"/>
                <w:sz w:val="24"/>
                <w:szCs w:val="24"/>
                <w:shd w:val="clear" w:color="auto" w:fill="FFFFFF"/>
              </w:rPr>
              <w:t>МУНИЦИПАЛЬНОЕ АВТОНОМНОЕ ОБРАЗОВАТЕЛЬНОЕ УЧРЕЖДЕНИЕ АРТИНСКОГО ГОРОДСКОГО ОКРУГА "ЦЕНТР ДОПОЛНИТЕЛЬНОГО ОБРАЗОВАНИЯ"</w:t>
            </w:r>
          </w:p>
          <w:p w:rsidR="003643C3" w:rsidRPr="00D52F0F" w:rsidRDefault="00B763A1" w:rsidP="00D52F0F">
            <w:pPr>
              <w:pStyle w:val="ConsPlusNormal"/>
              <w:widowControl/>
              <w:ind w:right="-1" w:firstLine="709"/>
              <w:jc w:val="both"/>
              <w:rPr>
                <w:rFonts w:ascii="Times New Roman" w:hAnsi="Times New Roman" w:cs="Times New Roman"/>
                <w:sz w:val="24"/>
                <w:szCs w:val="24"/>
                <w:shd w:val="clear" w:color="auto" w:fill="FFFFFF"/>
              </w:rPr>
            </w:pPr>
            <w:r w:rsidRPr="00D52F0F">
              <w:rPr>
                <w:rFonts w:ascii="Times New Roman" w:hAnsi="Times New Roman" w:cs="Times New Roman"/>
                <w:sz w:val="24"/>
                <w:szCs w:val="24"/>
              </w:rPr>
              <w:t>Место нахождения:</w:t>
            </w:r>
            <w:r w:rsidR="00D52F0F" w:rsidRPr="00D52F0F">
              <w:rPr>
                <w:rFonts w:ascii="Times New Roman" w:hAnsi="Times New Roman" w:cs="Times New Roman"/>
                <w:sz w:val="24"/>
                <w:szCs w:val="24"/>
                <w:shd w:val="clear" w:color="auto" w:fill="FFFFFF"/>
              </w:rPr>
              <w:t xml:space="preserve"> 623340, ОБЛ СВЕРДЛОВСКАЯ, Р-Н АРТИНСКИЙ, УЛ ЛЕНИНА, ПГТ АРТИ, ДОМ 75</w:t>
            </w:r>
          </w:p>
          <w:p w:rsidR="003643C3" w:rsidRPr="00D52F0F" w:rsidRDefault="00B763A1" w:rsidP="00D52F0F">
            <w:pPr>
              <w:pStyle w:val="ConsPlusNormal"/>
              <w:widowControl/>
              <w:ind w:right="-1" w:firstLine="709"/>
              <w:jc w:val="both"/>
              <w:rPr>
                <w:rFonts w:ascii="Times New Roman" w:hAnsi="Times New Roman" w:cs="Times New Roman"/>
                <w:sz w:val="24"/>
                <w:szCs w:val="24"/>
                <w:shd w:val="clear" w:color="auto" w:fill="FFFFFF"/>
              </w:rPr>
            </w:pPr>
            <w:r w:rsidRPr="00D52F0F">
              <w:rPr>
                <w:rFonts w:ascii="Times New Roman" w:hAnsi="Times New Roman" w:cs="Times New Roman"/>
                <w:sz w:val="24"/>
                <w:szCs w:val="24"/>
              </w:rPr>
              <w:t xml:space="preserve">Почтовый адрес: </w:t>
            </w:r>
            <w:r w:rsidR="00D52F0F" w:rsidRPr="00D52F0F">
              <w:rPr>
                <w:rFonts w:ascii="Times New Roman" w:hAnsi="Times New Roman" w:cs="Times New Roman"/>
                <w:sz w:val="24"/>
                <w:szCs w:val="24"/>
                <w:shd w:val="clear" w:color="auto" w:fill="FFFFFF"/>
              </w:rPr>
              <w:t>623340, ОБЛ СВЕРДЛОВСКАЯ, Р-Н АРТИНСКИЙ, УЛ ЛЕНИНА, ПГТ АРТИ, ДОМ 75</w:t>
            </w:r>
          </w:p>
          <w:p w:rsidR="00B763A1" w:rsidRPr="00715ADA" w:rsidRDefault="00B763A1" w:rsidP="002942E5">
            <w:pPr>
              <w:spacing w:after="0" w:line="240" w:lineRule="auto"/>
              <w:jc w:val="both"/>
              <w:rPr>
                <w:rStyle w:val="a8"/>
              </w:rPr>
            </w:pPr>
            <w:r w:rsidRPr="00E03CEE">
              <w:rPr>
                <w:rFonts w:ascii="Times New Roman" w:hAnsi="Times New Roman" w:cs="Times New Roman"/>
                <w:sz w:val="24"/>
                <w:szCs w:val="24"/>
              </w:rPr>
              <w:t>Адрес электронной почты</w:t>
            </w:r>
            <w:r w:rsidRPr="00D52F0F">
              <w:rPr>
                <w:rFonts w:ascii="Times New Roman" w:hAnsi="Times New Roman" w:cs="Times New Roman"/>
                <w:color w:val="FF0000"/>
                <w:sz w:val="24"/>
                <w:szCs w:val="24"/>
              </w:rPr>
              <w:t>:</w:t>
            </w:r>
            <w:r w:rsidR="00E03CEE" w:rsidRPr="00E03CEE">
              <w:rPr>
                <w:rFonts w:ascii="Times New Roman" w:hAnsi="Times New Roman" w:cs="Times New Roman"/>
                <w:color w:val="FF0000"/>
                <w:sz w:val="24"/>
                <w:szCs w:val="24"/>
              </w:rPr>
              <w:t xml:space="preserve"> </w:t>
            </w:r>
            <w:r w:rsidR="00E03CEE" w:rsidRPr="00E03CEE">
              <w:rPr>
                <w:rStyle w:val="a8"/>
                <w:lang w:val="en-US"/>
              </w:rPr>
              <w:t>cdt</w:t>
            </w:r>
            <w:r w:rsidR="00E03CEE" w:rsidRPr="00715ADA">
              <w:rPr>
                <w:rStyle w:val="a8"/>
              </w:rPr>
              <w:t>@</w:t>
            </w:r>
            <w:r w:rsidR="00E03CEE" w:rsidRPr="00E03CEE">
              <w:rPr>
                <w:rStyle w:val="a8"/>
                <w:lang w:val="en-US"/>
              </w:rPr>
              <w:t>Arti</w:t>
            </w:r>
            <w:r w:rsidR="00E03CEE" w:rsidRPr="00715ADA">
              <w:rPr>
                <w:rStyle w:val="a8"/>
              </w:rPr>
              <w:t>-</w:t>
            </w:r>
            <w:r w:rsidR="00E03CEE" w:rsidRPr="00E03CEE">
              <w:rPr>
                <w:rStyle w:val="a8"/>
                <w:lang w:val="en-US"/>
              </w:rPr>
              <w:t>GO</w:t>
            </w:r>
            <w:r w:rsidR="00E03CEE" w:rsidRPr="00715ADA">
              <w:rPr>
                <w:rStyle w:val="a8"/>
              </w:rPr>
              <w:t>.</w:t>
            </w:r>
            <w:r w:rsidR="00E03CEE" w:rsidRPr="00E03CEE">
              <w:rPr>
                <w:rStyle w:val="a8"/>
                <w:lang w:val="en-US"/>
              </w:rPr>
              <w:t>ru</w:t>
            </w:r>
          </w:p>
          <w:p w:rsidR="00E45EC8" w:rsidRPr="00B763A1" w:rsidRDefault="00B763A1" w:rsidP="00D52F0F">
            <w:pPr>
              <w:spacing w:after="0" w:line="240" w:lineRule="auto"/>
              <w:rPr>
                <w:sz w:val="24"/>
                <w:szCs w:val="24"/>
              </w:rPr>
            </w:pPr>
            <w:r w:rsidRPr="00E03CEE">
              <w:rPr>
                <w:rFonts w:ascii="Times New Roman" w:hAnsi="Times New Roman" w:cs="Times New Roman"/>
                <w:sz w:val="24"/>
                <w:szCs w:val="24"/>
              </w:rPr>
              <w:t>Номер контактного телефона:</w:t>
            </w:r>
            <w:r w:rsidRPr="00FD7515">
              <w:rPr>
                <w:rFonts w:ascii="Times New Roman" w:hAnsi="Times New Roman" w:cs="Times New Roman"/>
                <w:sz w:val="24"/>
                <w:szCs w:val="24"/>
              </w:rPr>
              <w:t xml:space="preserve"> </w:t>
            </w:r>
            <w:r w:rsidR="00E03CEE" w:rsidRPr="00E03CEE">
              <w:rPr>
                <w:rFonts w:ascii="Times New Roman" w:hAnsi="Times New Roman" w:cs="Times New Roman"/>
                <w:sz w:val="24"/>
                <w:szCs w:val="24"/>
              </w:rPr>
              <w:t>8 (34391) 6-40-20</w:t>
            </w:r>
          </w:p>
        </w:tc>
      </w:tr>
      <w:tr w:rsidR="00E45EC8" w:rsidRPr="00E23075"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А</w:t>
            </w:r>
            <w:r w:rsidRPr="00E45EC8">
              <w:rPr>
                <w:rFonts w:ascii="Times New Roman" w:hAnsi="Times New Roman" w:cs="Times New Roman"/>
                <w:sz w:val="24"/>
                <w:szCs w:val="24"/>
              </w:rPr>
              <w:t>дрес электронной площадки в информационно-телекоммуникационной сети «Интернет»</w:t>
            </w:r>
          </w:p>
        </w:tc>
        <w:tc>
          <w:tcPr>
            <w:tcW w:w="6096" w:type="dxa"/>
          </w:tcPr>
          <w:p w:rsidR="00E45EC8" w:rsidRPr="00474352" w:rsidRDefault="002942E5" w:rsidP="0077458C">
            <w:pPr>
              <w:keepNext/>
              <w:keepLines/>
              <w:widowControl w:val="0"/>
              <w:suppressLineNumbers/>
              <w:tabs>
                <w:tab w:val="left" w:pos="-5245"/>
              </w:tabs>
              <w:suppressAutoHyphens/>
              <w:spacing w:after="0" w:line="240" w:lineRule="auto"/>
              <w:jc w:val="both"/>
              <w:rPr>
                <w:rFonts w:ascii="Times New Roman" w:hAnsi="Times New Roman" w:cs="Times New Roman"/>
                <w:sz w:val="24"/>
                <w:szCs w:val="24"/>
              </w:rPr>
            </w:pPr>
            <w:r w:rsidRPr="0077458C">
              <w:rPr>
                <w:rFonts w:ascii="Times New Roman" w:hAnsi="Times New Roman" w:cs="Times New Roman"/>
                <w:sz w:val="24"/>
                <w:szCs w:val="24"/>
              </w:rPr>
              <w:t>«</w:t>
            </w:r>
            <w:r w:rsidR="0077458C">
              <w:rPr>
                <w:rFonts w:ascii="Times New Roman" w:hAnsi="Times New Roman" w:cs="Times New Roman"/>
                <w:sz w:val="24"/>
                <w:szCs w:val="24"/>
              </w:rPr>
              <w:t>ЭТП Регион</w:t>
            </w:r>
            <w:r w:rsidRPr="0077458C">
              <w:rPr>
                <w:rFonts w:ascii="Times New Roman" w:hAnsi="Times New Roman" w:cs="Times New Roman"/>
                <w:sz w:val="24"/>
                <w:szCs w:val="24"/>
              </w:rPr>
              <w:t xml:space="preserve">» </w:t>
            </w:r>
            <w:hyperlink r:id="rId8" w:history="1">
              <w:r w:rsidR="0077458C" w:rsidRPr="00FD3036">
                <w:rPr>
                  <w:rStyle w:val="a8"/>
                  <w:rFonts w:ascii="Times New Roman" w:hAnsi="Times New Roman" w:cs="Times New Roman"/>
                  <w:sz w:val="24"/>
                  <w:szCs w:val="24"/>
                  <w:lang w:val="en-US"/>
                </w:rPr>
                <w:t>https</w:t>
              </w:r>
              <w:r w:rsidR="0077458C" w:rsidRPr="00FD3036">
                <w:rPr>
                  <w:rStyle w:val="a8"/>
                  <w:rFonts w:ascii="Times New Roman" w:hAnsi="Times New Roman" w:cs="Times New Roman"/>
                  <w:sz w:val="24"/>
                  <w:szCs w:val="24"/>
                </w:rPr>
                <w:t>://</w:t>
              </w:r>
              <w:r w:rsidR="0077458C" w:rsidRPr="00FD3036">
                <w:rPr>
                  <w:rStyle w:val="a8"/>
                  <w:rFonts w:ascii="Times New Roman" w:hAnsi="Times New Roman" w:cs="Times New Roman"/>
                  <w:sz w:val="24"/>
                  <w:szCs w:val="24"/>
                  <w:lang w:val="en-US"/>
                </w:rPr>
                <w:t>etp</w:t>
              </w:r>
              <w:r w:rsidR="0077458C" w:rsidRPr="00FD3036">
                <w:rPr>
                  <w:rStyle w:val="a8"/>
                  <w:rFonts w:ascii="Times New Roman" w:hAnsi="Times New Roman" w:cs="Times New Roman"/>
                  <w:sz w:val="24"/>
                  <w:szCs w:val="24"/>
                </w:rPr>
                <w:t>-</w:t>
              </w:r>
              <w:r w:rsidR="0077458C" w:rsidRPr="00FD3036">
                <w:rPr>
                  <w:rStyle w:val="a8"/>
                  <w:rFonts w:ascii="Times New Roman" w:hAnsi="Times New Roman" w:cs="Times New Roman"/>
                  <w:sz w:val="24"/>
                  <w:szCs w:val="24"/>
                  <w:lang w:val="en-US"/>
                </w:rPr>
                <w:t>region</w:t>
              </w:r>
              <w:r w:rsidR="0077458C" w:rsidRPr="00FD3036">
                <w:rPr>
                  <w:rStyle w:val="a8"/>
                  <w:rFonts w:ascii="Times New Roman" w:hAnsi="Times New Roman" w:cs="Times New Roman"/>
                  <w:sz w:val="24"/>
                  <w:szCs w:val="24"/>
                </w:rPr>
                <w:t>.</w:t>
              </w:r>
              <w:r w:rsidR="0077458C" w:rsidRPr="00FD3036">
                <w:rPr>
                  <w:rStyle w:val="a8"/>
                  <w:rFonts w:ascii="Times New Roman" w:hAnsi="Times New Roman" w:cs="Times New Roman"/>
                  <w:sz w:val="24"/>
                  <w:szCs w:val="24"/>
                  <w:lang w:val="en-US"/>
                </w:rPr>
                <w:t>ru</w:t>
              </w:r>
              <w:r w:rsidR="0077458C" w:rsidRPr="00FD3036">
                <w:rPr>
                  <w:rStyle w:val="a8"/>
                  <w:rFonts w:ascii="Times New Roman" w:hAnsi="Times New Roman" w:cs="Times New Roman"/>
                  <w:sz w:val="24"/>
                  <w:szCs w:val="24"/>
                </w:rPr>
                <w:t>/</w:t>
              </w:r>
            </w:hyperlink>
          </w:p>
        </w:tc>
      </w:tr>
      <w:tr w:rsidR="00E45EC8" w:rsidRPr="00B763A1"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П</w:t>
            </w:r>
            <w:r w:rsidRPr="00E45EC8">
              <w:rPr>
                <w:rFonts w:ascii="Times New Roman" w:hAnsi="Times New Roman" w:cs="Times New Roman"/>
                <w:sz w:val="24"/>
                <w:szCs w:val="24"/>
              </w:rPr>
              <w:t>редмет договора с указанием количества поставляемого товара, объема выполняемой работы, оказываемой услуги, описание предмета закупки</w:t>
            </w:r>
          </w:p>
        </w:tc>
        <w:tc>
          <w:tcPr>
            <w:tcW w:w="6096" w:type="dxa"/>
          </w:tcPr>
          <w:p w:rsidR="00D52F0F" w:rsidRPr="00D52F0F" w:rsidRDefault="00D52F0F" w:rsidP="00D52F0F">
            <w:pPr>
              <w:spacing w:after="0" w:line="240" w:lineRule="auto"/>
              <w:jc w:val="both"/>
              <w:rPr>
                <w:rFonts w:ascii="Times New Roman" w:hAnsi="Times New Roman" w:cs="Times New Roman"/>
                <w:b/>
                <w:sz w:val="24"/>
                <w:szCs w:val="24"/>
              </w:rPr>
            </w:pPr>
            <w:r w:rsidRPr="00D52F0F">
              <w:rPr>
                <w:rFonts w:ascii="Times New Roman" w:hAnsi="Times New Roman" w:cs="Times New Roman"/>
                <w:b/>
                <w:sz w:val="24"/>
                <w:szCs w:val="24"/>
              </w:rPr>
              <w:t xml:space="preserve">Оказание услуг по охране и обеспечению внутриобъектового и пропускного режимов </w:t>
            </w:r>
          </w:p>
          <w:p w:rsidR="00E45EC8" w:rsidRPr="00B763A1" w:rsidRDefault="00B763A1" w:rsidP="00EB0B3D">
            <w:pPr>
              <w:spacing w:after="0" w:line="240" w:lineRule="auto"/>
              <w:rPr>
                <w:rFonts w:ascii="Times New Roman" w:hAnsi="Times New Roman" w:cs="Times New Roman"/>
                <w:sz w:val="24"/>
                <w:szCs w:val="24"/>
              </w:rPr>
            </w:pPr>
            <w:r w:rsidRPr="00B763A1">
              <w:rPr>
                <w:rFonts w:ascii="Times New Roman" w:hAnsi="Times New Roman" w:cs="Times New Roman"/>
                <w:sz w:val="24"/>
                <w:szCs w:val="24"/>
              </w:rPr>
              <w:t>в соответствии с Техническим заданием (Приложение №2 к извещению о проведении запроса котировок)</w:t>
            </w:r>
          </w:p>
        </w:tc>
      </w:tr>
      <w:tr w:rsidR="00E45EC8" w:rsidRPr="00E45EC8"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М</w:t>
            </w:r>
            <w:r w:rsidRPr="00E45EC8">
              <w:rPr>
                <w:rFonts w:ascii="Times New Roman" w:hAnsi="Times New Roman" w:cs="Times New Roman"/>
                <w:sz w:val="24"/>
                <w:szCs w:val="24"/>
              </w:rPr>
              <w:t xml:space="preserve">есто </w:t>
            </w:r>
            <w:r w:rsidR="0035638F">
              <w:rPr>
                <w:rFonts w:ascii="Times New Roman" w:hAnsi="Times New Roman" w:cs="Times New Roman"/>
                <w:sz w:val="24"/>
                <w:szCs w:val="24"/>
              </w:rPr>
              <w:t xml:space="preserve">и сроки </w:t>
            </w:r>
            <w:r w:rsidRPr="00E45EC8">
              <w:rPr>
                <w:rFonts w:ascii="Times New Roman" w:hAnsi="Times New Roman" w:cs="Times New Roman"/>
                <w:sz w:val="24"/>
                <w:szCs w:val="24"/>
              </w:rPr>
              <w:t>поставки товара, выполнения работы, оказания услуги</w:t>
            </w:r>
          </w:p>
        </w:tc>
        <w:tc>
          <w:tcPr>
            <w:tcW w:w="6096" w:type="dxa"/>
          </w:tcPr>
          <w:p w:rsidR="00D52F0F" w:rsidRDefault="00D52F0F" w:rsidP="00F93084">
            <w:pPr>
              <w:spacing w:after="0" w:line="240" w:lineRule="auto"/>
              <w:rPr>
                <w:rFonts w:ascii="Times New Roman" w:hAnsi="Times New Roman" w:cs="Times New Roman"/>
                <w:sz w:val="24"/>
                <w:szCs w:val="24"/>
                <w:shd w:val="clear" w:color="auto" w:fill="FFFFFF"/>
              </w:rPr>
            </w:pPr>
            <w:r w:rsidRPr="00D52F0F">
              <w:rPr>
                <w:rFonts w:ascii="Times New Roman" w:hAnsi="Times New Roman" w:cs="Times New Roman"/>
                <w:sz w:val="24"/>
                <w:szCs w:val="24"/>
                <w:shd w:val="clear" w:color="auto" w:fill="FFFFFF"/>
              </w:rPr>
              <w:t>623340, ОБЛ СВЕРДЛОВСКАЯ, Р-Н АРТИНСКИЙ, УЛ ЛЕНИНА, ПГТ АРТИ, ДОМ 75</w:t>
            </w:r>
          </w:p>
          <w:p w:rsidR="0035638F" w:rsidRPr="00E03CEE" w:rsidRDefault="00D52F0F" w:rsidP="00E03CEE">
            <w:pPr>
              <w:widowControl w:val="0"/>
              <w:autoSpaceDE w:val="0"/>
              <w:autoSpaceDN w:val="0"/>
              <w:adjustRightInd w:val="0"/>
              <w:rPr>
                <w:rFonts w:ascii="Times New Roman" w:hAnsi="Times New Roman" w:cs="Times New Roman"/>
                <w:sz w:val="24"/>
                <w:szCs w:val="24"/>
              </w:rPr>
            </w:pPr>
            <w:r w:rsidRPr="00D52F0F">
              <w:rPr>
                <w:rFonts w:ascii="Times New Roman" w:hAnsi="Times New Roman" w:cs="Times New Roman"/>
                <w:sz w:val="24"/>
                <w:szCs w:val="24"/>
              </w:rPr>
              <w:t>с 01.0</w:t>
            </w:r>
            <w:r w:rsidR="00E03CEE" w:rsidRPr="00E03CEE">
              <w:rPr>
                <w:rFonts w:ascii="Times New Roman" w:hAnsi="Times New Roman" w:cs="Times New Roman"/>
                <w:sz w:val="24"/>
                <w:szCs w:val="24"/>
              </w:rPr>
              <w:t>7</w:t>
            </w:r>
            <w:r w:rsidRPr="00D52F0F">
              <w:rPr>
                <w:rFonts w:ascii="Times New Roman" w:hAnsi="Times New Roman" w:cs="Times New Roman"/>
                <w:sz w:val="24"/>
                <w:szCs w:val="24"/>
              </w:rPr>
              <w:t xml:space="preserve">.2020 года по 31.12.2020 года 24:00 часов (сто </w:t>
            </w:r>
            <w:r w:rsidR="00E03CEE" w:rsidRPr="00E03CEE">
              <w:rPr>
                <w:rFonts w:ascii="Times New Roman" w:hAnsi="Times New Roman" w:cs="Times New Roman"/>
                <w:sz w:val="24"/>
                <w:szCs w:val="24"/>
              </w:rPr>
              <w:t>восемьдесят четыре</w:t>
            </w:r>
            <w:r w:rsidRPr="00D52F0F">
              <w:rPr>
                <w:rFonts w:ascii="Times New Roman" w:hAnsi="Times New Roman" w:cs="Times New Roman"/>
                <w:sz w:val="24"/>
                <w:szCs w:val="24"/>
              </w:rPr>
              <w:t>) календарных дн</w:t>
            </w:r>
            <w:r w:rsidR="00E03CEE" w:rsidRPr="00E03CEE">
              <w:rPr>
                <w:rFonts w:ascii="Times New Roman" w:hAnsi="Times New Roman" w:cs="Times New Roman"/>
                <w:sz w:val="24"/>
                <w:szCs w:val="24"/>
              </w:rPr>
              <w:t>я</w:t>
            </w:r>
          </w:p>
        </w:tc>
      </w:tr>
      <w:tr w:rsidR="00E45EC8" w:rsidRPr="00E45EC8"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С</w:t>
            </w:r>
            <w:r w:rsidRPr="00E45EC8">
              <w:rPr>
                <w:rFonts w:ascii="Times New Roman" w:hAnsi="Times New Roman" w:cs="Times New Roman"/>
                <w:sz w:val="24"/>
                <w:szCs w:val="24"/>
              </w:rPr>
              <w:t>ведения о начальной (максимальной) цене договора (цене лота)</w:t>
            </w:r>
          </w:p>
        </w:tc>
        <w:tc>
          <w:tcPr>
            <w:tcW w:w="6096" w:type="dxa"/>
          </w:tcPr>
          <w:p w:rsidR="00E45EC8" w:rsidRPr="00B763A1" w:rsidRDefault="00E03CEE" w:rsidP="00D52F0F">
            <w:pPr>
              <w:spacing w:after="0" w:line="240" w:lineRule="auto"/>
              <w:rPr>
                <w:rFonts w:ascii="Times New Roman" w:hAnsi="Times New Roman" w:cs="Times New Roman"/>
                <w:sz w:val="24"/>
                <w:szCs w:val="24"/>
              </w:rPr>
            </w:pPr>
            <w:r w:rsidRPr="00E03CEE">
              <w:rPr>
                <w:rFonts w:ascii="Times New Roman" w:hAnsi="Times New Roman" w:cs="Times New Roman"/>
                <w:sz w:val="24"/>
                <w:szCs w:val="24"/>
              </w:rPr>
              <w:t>485 760,00 (четыреста восемьдесят пять тысяч семьсот шестьдесят) рублей 00 копеек, включая налоги и все обязательные платежи.</w:t>
            </w:r>
          </w:p>
        </w:tc>
      </w:tr>
      <w:tr w:rsidR="0035638F" w:rsidRPr="00E45EC8" w:rsidTr="00930C30">
        <w:tc>
          <w:tcPr>
            <w:tcW w:w="3510" w:type="dxa"/>
          </w:tcPr>
          <w:p w:rsidR="0035638F" w:rsidRPr="00E03CEE" w:rsidRDefault="0035638F" w:rsidP="002942E5">
            <w:pPr>
              <w:spacing w:after="0" w:line="240" w:lineRule="auto"/>
              <w:rPr>
                <w:rFonts w:ascii="Times New Roman" w:hAnsi="Times New Roman" w:cs="Times New Roman"/>
                <w:sz w:val="24"/>
                <w:szCs w:val="24"/>
              </w:rPr>
            </w:pPr>
            <w:r w:rsidRPr="00E03CEE">
              <w:rPr>
                <w:rFonts w:ascii="Times New Roman" w:hAnsi="Times New Roman" w:cs="Times New Roman"/>
                <w:sz w:val="24"/>
                <w:szCs w:val="24"/>
              </w:rPr>
              <w:t>Источник финансирования</w:t>
            </w:r>
          </w:p>
        </w:tc>
        <w:tc>
          <w:tcPr>
            <w:tcW w:w="6096" w:type="dxa"/>
          </w:tcPr>
          <w:p w:rsidR="0035638F" w:rsidRPr="0035638F" w:rsidRDefault="006E4FAE" w:rsidP="002942E5">
            <w:pPr>
              <w:spacing w:after="0" w:line="240" w:lineRule="auto"/>
              <w:rPr>
                <w:rFonts w:ascii="Times New Roman" w:hAnsi="Times New Roman" w:cs="Times New Roman"/>
                <w:b/>
                <w:color w:val="FF0000"/>
              </w:rPr>
            </w:pPr>
            <w:r w:rsidRPr="007478E3">
              <w:rPr>
                <w:rFonts w:ascii="Times New Roman" w:hAnsi="Times New Roman"/>
                <w:sz w:val="24"/>
                <w:szCs w:val="24"/>
              </w:rPr>
              <w:t>Бюджет Артинского городского округа</w:t>
            </w:r>
          </w:p>
        </w:tc>
      </w:tr>
      <w:tr w:rsidR="0035638F" w:rsidRPr="00E45EC8" w:rsidTr="00930C30">
        <w:tc>
          <w:tcPr>
            <w:tcW w:w="3510" w:type="dxa"/>
          </w:tcPr>
          <w:p w:rsidR="0035638F" w:rsidRPr="006E4FAE" w:rsidRDefault="0035638F" w:rsidP="002942E5">
            <w:pPr>
              <w:spacing w:after="0" w:line="240" w:lineRule="auto"/>
              <w:rPr>
                <w:rFonts w:ascii="Times New Roman" w:hAnsi="Times New Roman" w:cs="Times New Roman"/>
                <w:sz w:val="24"/>
                <w:szCs w:val="24"/>
              </w:rPr>
            </w:pPr>
            <w:r w:rsidRPr="006E4FAE">
              <w:rPr>
                <w:rFonts w:ascii="Times New Roman" w:hAnsi="Times New Roman" w:cs="Times New Roman"/>
                <w:sz w:val="24"/>
                <w:szCs w:val="24"/>
              </w:rPr>
              <w:t xml:space="preserve">Сроки и порядок оплаты </w:t>
            </w:r>
          </w:p>
        </w:tc>
        <w:tc>
          <w:tcPr>
            <w:tcW w:w="6096" w:type="dxa"/>
          </w:tcPr>
          <w:p w:rsidR="0035638F" w:rsidRPr="005F65AC" w:rsidRDefault="006E4FAE" w:rsidP="006E4FAE">
            <w:pPr>
              <w:spacing w:after="0" w:line="240" w:lineRule="auto"/>
              <w:ind w:firstLine="851"/>
              <w:jc w:val="both"/>
              <w:rPr>
                <w:rFonts w:ascii="Times New Roman" w:eastAsia="Times New Roman" w:hAnsi="Times New Roman"/>
                <w:b/>
                <w:bCs/>
                <w:sz w:val="24"/>
                <w:szCs w:val="24"/>
                <w:lang w:eastAsia="ru-RU"/>
              </w:rPr>
            </w:pPr>
            <w:r w:rsidRPr="00C06F16">
              <w:rPr>
                <w:rFonts w:ascii="Times New Roman" w:hAnsi="Times New Roman" w:cs="Times New Roman"/>
                <w:sz w:val="24"/>
                <w:szCs w:val="24"/>
              </w:rPr>
              <w:t>Оплата производится ежемесячно, в российских рублях, путем перечисления денежных средств на расчетный счет Исполнителя, указанный в договоре, за фактически оказанные и принятые Заказчиком в отчетном месяце услуги на основании подписанных Сторонами Актов сдачи-приемки оказанных услуг и представленных Исполнителем счетов, счетов-фактур (при наличии НДС в составе цены договора), оплата производится в течение 15 рабочих дней.</w:t>
            </w:r>
          </w:p>
        </w:tc>
      </w:tr>
      <w:tr w:rsidR="00E45EC8" w:rsidRPr="00E45EC8"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lastRenderedPageBreak/>
              <w:t>Т</w:t>
            </w:r>
            <w:r w:rsidRPr="00E45EC8">
              <w:rPr>
                <w:rFonts w:ascii="Times New Roman" w:hAnsi="Times New Roman" w:cs="Times New Roman"/>
                <w:sz w:val="24"/>
                <w:szCs w:val="24"/>
              </w:rPr>
              <w:t>ребования к участникам закупки</w:t>
            </w:r>
          </w:p>
        </w:tc>
        <w:tc>
          <w:tcPr>
            <w:tcW w:w="6096" w:type="dxa"/>
          </w:tcPr>
          <w:p w:rsidR="00B763A1" w:rsidRPr="00B763A1" w:rsidRDefault="00B763A1" w:rsidP="00D52F0F">
            <w:pPr>
              <w:pStyle w:val="ConsPlusNormal"/>
              <w:tabs>
                <w:tab w:val="left" w:pos="0"/>
              </w:tabs>
              <w:ind w:firstLine="709"/>
              <w:jc w:val="both"/>
              <w:rPr>
                <w:rFonts w:ascii="Times New Roman" w:hAnsi="Times New Roman" w:cs="Times New Roman"/>
                <w:sz w:val="24"/>
                <w:szCs w:val="24"/>
              </w:rPr>
            </w:pPr>
            <w:r w:rsidRPr="00B763A1">
              <w:rPr>
                <w:rFonts w:ascii="Times New Roman" w:hAnsi="Times New Roman" w:cs="Times New Roman"/>
                <w:sz w:val="24"/>
                <w:szCs w:val="24"/>
              </w:rPr>
              <w:t>К участникам закупки предъявляются следующие обязательные требования:</w:t>
            </w:r>
          </w:p>
          <w:p w:rsidR="00D03696" w:rsidRPr="005C4368" w:rsidRDefault="00D03696" w:rsidP="00D03696">
            <w:pPr>
              <w:spacing w:after="0" w:line="269" w:lineRule="exact"/>
              <w:jc w:val="both"/>
              <w:rPr>
                <w:rStyle w:val="24"/>
                <w:rFonts w:cs="Times New Roman"/>
              </w:rPr>
            </w:pPr>
            <w:r w:rsidRPr="005C4368">
              <w:rPr>
                <w:rStyle w:val="24"/>
                <w:rFonts w:cs="Times New Roman"/>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D03696" w:rsidRPr="005C4368" w:rsidRDefault="00D03696" w:rsidP="00D03696">
            <w:pPr>
              <w:suppressAutoHyphens/>
              <w:spacing w:after="0"/>
              <w:jc w:val="both"/>
              <w:rPr>
                <w:rFonts w:ascii="Times New Roman" w:eastAsia="SimSun" w:hAnsi="Times New Roman" w:cs="Times New Roman"/>
                <w:b/>
                <w:noProof/>
              </w:rPr>
            </w:pPr>
            <w:r w:rsidRPr="005C4368">
              <w:rPr>
                <w:rFonts w:ascii="Times New Roman" w:eastAsia="SimSun" w:hAnsi="Times New Roman" w:cs="Times New Roman"/>
                <w:b/>
                <w:i/>
                <w:noProof/>
              </w:rPr>
              <w:t xml:space="preserve">- Наличие  действующей лицензии на право осуществления частной охранной деятельности, установленной в соответствие с Федеральным Законом № 99-ФЗ от 04.05.2011г. «О лицензировании отдельных видов деятельности» и выданной, согласно Закон РФ от 11 марта </w:t>
            </w:r>
            <w:smartTag w:uri="urn:schemas-microsoft-com:office:smarttags" w:element="metricconverter">
              <w:smartTagPr>
                <w:attr w:name="ProductID" w:val="1992 г"/>
              </w:smartTagPr>
              <w:r w:rsidRPr="005C4368">
                <w:rPr>
                  <w:rFonts w:ascii="Times New Roman" w:eastAsia="SimSun" w:hAnsi="Times New Roman" w:cs="Times New Roman"/>
                  <w:b/>
                  <w:i/>
                  <w:noProof/>
                </w:rPr>
                <w:t>1992 г</w:t>
              </w:r>
            </w:smartTag>
            <w:r w:rsidRPr="005C4368">
              <w:rPr>
                <w:rFonts w:ascii="Times New Roman" w:eastAsia="SimSun" w:hAnsi="Times New Roman" w:cs="Times New Roman"/>
                <w:b/>
                <w:i/>
                <w:noProof/>
              </w:rPr>
              <w:t xml:space="preserve">. N 2487-I «О частной детективной и охранной деятельности в Российской Федерации», </w:t>
            </w:r>
            <w:r w:rsidRPr="005C4368">
              <w:rPr>
                <w:rFonts w:ascii="Times New Roman" w:eastAsia="SimSun" w:hAnsi="Times New Roman" w:cs="Times New Roman"/>
                <w:b/>
                <w:noProof/>
              </w:rPr>
              <w:t>со следующими видами услуг:</w:t>
            </w:r>
          </w:p>
          <w:p w:rsidR="00D03696" w:rsidRPr="005C4368" w:rsidRDefault="00D03696" w:rsidP="00D03696">
            <w:pPr>
              <w:suppressAutoHyphens/>
              <w:spacing w:after="0"/>
              <w:jc w:val="both"/>
              <w:rPr>
                <w:rFonts w:ascii="Times New Roman" w:eastAsia="SimSun" w:hAnsi="Times New Roman" w:cs="Times New Roman"/>
                <w:noProof/>
              </w:rPr>
            </w:pPr>
            <w:r w:rsidRPr="005C4368">
              <w:rPr>
                <w:rFonts w:ascii="Times New Roman" w:eastAsia="SimSun" w:hAnsi="Times New Roman" w:cs="Times New Roman"/>
                <w:noProof/>
              </w:rPr>
              <w:t>- защита жизни и здоровья граждан;</w:t>
            </w:r>
          </w:p>
          <w:p w:rsidR="00D03696" w:rsidRPr="005C4368" w:rsidRDefault="00D03696" w:rsidP="00D03696">
            <w:pPr>
              <w:suppressAutoHyphens/>
              <w:spacing w:after="0"/>
              <w:jc w:val="both"/>
              <w:rPr>
                <w:rFonts w:ascii="Times New Roman" w:eastAsia="SimSun" w:hAnsi="Times New Roman" w:cs="Times New Roman"/>
                <w:noProof/>
              </w:rPr>
            </w:pPr>
            <w:r w:rsidRPr="005C4368">
              <w:rPr>
                <w:rFonts w:ascii="Times New Roman" w:eastAsia="SimSun" w:hAnsi="Times New Roman" w:cs="Times New Roman"/>
                <w:noProof/>
              </w:rPr>
              <w:t>-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ст.3 Закона N 2487-I;</w:t>
            </w:r>
          </w:p>
          <w:p w:rsidR="00D03696" w:rsidRDefault="00D03696" w:rsidP="00D03696">
            <w:pPr>
              <w:ind w:firstLine="284"/>
              <w:jc w:val="both"/>
              <w:rPr>
                <w:rStyle w:val="24"/>
                <w:rFonts w:cs="Times New Roman"/>
              </w:rPr>
            </w:pPr>
            <w:r w:rsidRPr="005C4368">
              <w:rPr>
                <w:rFonts w:ascii="Times New Roman" w:eastAsia="SimSun" w:hAnsi="Times New Roman" w:cs="Times New Roman"/>
                <w:noProof/>
              </w:rPr>
              <w:t xml:space="preserve">- охрана объектов и (или) имущества, а также обеспечение 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 за исключением объектов, предусмотренных частью третьей статьи 11 Закона  N 2487-I  </w:t>
            </w:r>
            <w:r w:rsidRPr="005C4368">
              <w:rPr>
                <w:rStyle w:val="24"/>
                <w:rFonts w:cs="Times New Roman"/>
                <w:b/>
              </w:rPr>
              <w:t>(</w:t>
            </w:r>
            <w:r w:rsidRPr="005C4368">
              <w:rPr>
                <w:rStyle w:val="24"/>
                <w:rFonts w:cs="Times New Roman"/>
              </w:rPr>
              <w:t>ред. от 02.08.2019) "О частной детективной и охранной деятельности в Российской Федерации"</w:t>
            </w:r>
            <w:bookmarkStart w:id="0" w:name="sub_1911"/>
          </w:p>
          <w:p w:rsidR="0094792D" w:rsidRPr="0094792D" w:rsidRDefault="0094792D" w:rsidP="00D03696">
            <w:pPr>
              <w:ind w:firstLine="284"/>
              <w:jc w:val="both"/>
              <w:rPr>
                <w:rFonts w:ascii="Times New Roman" w:hAnsi="Times New Roman" w:cs="Times New Roman"/>
                <w:sz w:val="24"/>
                <w:szCs w:val="24"/>
              </w:rPr>
            </w:pPr>
            <w:r w:rsidRPr="0094792D">
              <w:rPr>
                <w:rFonts w:ascii="Times New Roman" w:hAnsi="Times New Roman" w:cs="Times New Roman"/>
                <w:sz w:val="24"/>
                <w:szCs w:val="24"/>
              </w:rPr>
              <w:t xml:space="preserve">2) </w:t>
            </w:r>
            <w:bookmarkStart w:id="1" w:name="sub_1912"/>
            <w:bookmarkEnd w:id="0"/>
            <w:r w:rsidRPr="0094792D">
              <w:rPr>
                <w:rFonts w:ascii="Times New Roman" w:hAnsi="Times New Roman" w:cs="Times New Roman"/>
                <w:sz w:val="24"/>
                <w:szCs w:val="24"/>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bookmarkStart w:id="2" w:name="sub_1913"/>
            <w:bookmarkEnd w:id="1"/>
          </w:p>
          <w:p w:rsidR="0094792D" w:rsidRPr="0094792D" w:rsidRDefault="0094792D" w:rsidP="0094792D">
            <w:pPr>
              <w:ind w:firstLine="284"/>
              <w:jc w:val="both"/>
              <w:rPr>
                <w:rFonts w:ascii="Times New Roman" w:hAnsi="Times New Roman" w:cs="Times New Roman"/>
                <w:sz w:val="24"/>
                <w:szCs w:val="24"/>
              </w:rPr>
            </w:pPr>
            <w:r w:rsidRPr="0094792D">
              <w:rPr>
                <w:rFonts w:ascii="Times New Roman" w:hAnsi="Times New Roman" w:cs="Times New Roman"/>
                <w:sz w:val="24"/>
                <w:szCs w:val="24"/>
              </w:rPr>
              <w:t xml:space="preserve">3)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bookmarkEnd w:id="2"/>
          </w:p>
          <w:p w:rsidR="0094792D" w:rsidRPr="0094792D" w:rsidRDefault="0094792D" w:rsidP="0094792D">
            <w:pPr>
              <w:ind w:firstLine="284"/>
              <w:jc w:val="both"/>
              <w:rPr>
                <w:rFonts w:ascii="Times New Roman" w:hAnsi="Times New Roman" w:cs="Times New Roman"/>
                <w:sz w:val="24"/>
                <w:szCs w:val="24"/>
              </w:rPr>
            </w:pPr>
            <w:r w:rsidRPr="0094792D">
              <w:rPr>
                <w:rFonts w:ascii="Times New Roman" w:hAnsi="Times New Roman" w:cs="Times New Roman"/>
                <w:sz w:val="24"/>
                <w:szCs w:val="24"/>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w:t>
            </w:r>
            <w:r w:rsidRPr="0094792D">
              <w:rPr>
                <w:rFonts w:ascii="Times New Roman" w:hAnsi="Times New Roman" w:cs="Times New Roman"/>
                <w:sz w:val="24"/>
                <w:szCs w:val="24"/>
              </w:rPr>
              <w:lastRenderedPageBreak/>
              <w:t xml:space="preserve">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rsidR="0094792D" w:rsidRPr="0094792D" w:rsidRDefault="0094792D" w:rsidP="0094792D">
            <w:pPr>
              <w:pStyle w:val="22"/>
              <w:tabs>
                <w:tab w:val="left" w:pos="426"/>
              </w:tabs>
              <w:ind w:left="0" w:firstLine="284"/>
              <w:jc w:val="both"/>
            </w:pPr>
            <w:r w:rsidRPr="0094792D">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E45EC8" w:rsidRPr="00B763A1" w:rsidRDefault="0094792D" w:rsidP="0094792D">
            <w:pPr>
              <w:pStyle w:val="a6"/>
              <w:keepNext w:val="0"/>
              <w:widowControl w:val="0"/>
              <w:tabs>
                <w:tab w:val="left" w:pos="284"/>
              </w:tabs>
              <w:suppressAutoHyphens w:val="0"/>
              <w:jc w:val="both"/>
              <w:outlineLvl w:val="9"/>
              <w:rPr>
                <w:szCs w:val="24"/>
              </w:rPr>
            </w:pPr>
            <w:r w:rsidRPr="0094792D">
              <w:rPr>
                <w:szCs w:val="24"/>
              </w:rPr>
              <w:tab/>
              <w:t xml:space="preserve">       5</w:t>
            </w:r>
            <w:r w:rsidR="005F65AC" w:rsidRPr="0094792D">
              <w:rPr>
                <w:szCs w:val="24"/>
              </w:rPr>
              <w:t>) отсутствие сведений об участнике закупки в реестре недобросовестных поставщиков, предусмотренном статьей 5 Федерального закона № 223-ФЗ от 18.07.2011г.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397606" w:rsidRPr="00E45EC8" w:rsidTr="00930C30">
        <w:tc>
          <w:tcPr>
            <w:tcW w:w="3510" w:type="dxa"/>
          </w:tcPr>
          <w:p w:rsidR="00397606" w:rsidRDefault="00397606" w:rsidP="002942E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Требования к составу заявки</w:t>
            </w:r>
          </w:p>
        </w:tc>
        <w:tc>
          <w:tcPr>
            <w:tcW w:w="6096" w:type="dxa"/>
          </w:tcPr>
          <w:p w:rsidR="00397606" w:rsidRPr="002D680F" w:rsidRDefault="00397606" w:rsidP="00397606">
            <w:pPr>
              <w:spacing w:after="69" w:line="259" w:lineRule="auto"/>
              <w:rPr>
                <w:rFonts w:ascii="Times New Roman" w:hAnsi="Times New Roman" w:cs="Times New Roman"/>
                <w:sz w:val="24"/>
                <w:szCs w:val="24"/>
              </w:rPr>
            </w:pPr>
            <w:r w:rsidRPr="002D680F">
              <w:rPr>
                <w:rFonts w:ascii="Times New Roman" w:hAnsi="Times New Roman" w:cs="Times New Roman"/>
                <w:sz w:val="24"/>
                <w:szCs w:val="24"/>
              </w:rPr>
              <w:t>Заявка на участие в запросе котировок должна включать:</w:t>
            </w:r>
          </w:p>
          <w:p w:rsidR="00397606" w:rsidRPr="002D680F" w:rsidRDefault="00397606" w:rsidP="00397606">
            <w:pPr>
              <w:spacing w:after="69" w:line="259" w:lineRule="auto"/>
              <w:jc w:val="both"/>
              <w:rPr>
                <w:rFonts w:ascii="Times New Roman" w:hAnsi="Times New Roman" w:cs="Times New Roman"/>
                <w:sz w:val="24"/>
                <w:szCs w:val="24"/>
              </w:rPr>
            </w:pPr>
            <w:r w:rsidRPr="002D680F">
              <w:rPr>
                <w:rFonts w:ascii="Times New Roman" w:hAnsi="Times New Roman" w:cs="Times New Roman"/>
                <w:sz w:val="24"/>
                <w:szCs w:val="24"/>
              </w:rPr>
              <w:t>1) документ, содержащий сведения об участнике закупок, подавшем заявку: ИНН/КПП/ОГРН,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ИНН/ОГРНИП (при наличии), паспортные данные, место жительства (для физического лица), номер контактного телефона;</w:t>
            </w:r>
          </w:p>
          <w:p w:rsidR="00397606" w:rsidRPr="002D680F" w:rsidRDefault="00397606" w:rsidP="00397606">
            <w:pPr>
              <w:spacing w:after="69" w:line="259" w:lineRule="auto"/>
              <w:jc w:val="both"/>
              <w:rPr>
                <w:rFonts w:ascii="Times New Roman" w:hAnsi="Times New Roman" w:cs="Times New Roman"/>
                <w:sz w:val="24"/>
                <w:szCs w:val="24"/>
              </w:rPr>
            </w:pPr>
            <w:r w:rsidRPr="002D680F">
              <w:rPr>
                <w:rFonts w:ascii="Times New Roman" w:hAnsi="Times New Roman" w:cs="Times New Roman"/>
                <w:sz w:val="24"/>
                <w:szCs w:val="24"/>
              </w:rPr>
              <w:t>2) копии учредительных документов участника закупок (для юридических лиц);</w:t>
            </w:r>
          </w:p>
          <w:p w:rsidR="00397606" w:rsidRPr="002D680F" w:rsidRDefault="00397606" w:rsidP="00397606">
            <w:pPr>
              <w:spacing w:after="69" w:line="259" w:lineRule="auto"/>
              <w:jc w:val="both"/>
              <w:rPr>
                <w:rFonts w:ascii="Times New Roman" w:hAnsi="Times New Roman" w:cs="Times New Roman"/>
                <w:sz w:val="24"/>
                <w:szCs w:val="24"/>
              </w:rPr>
            </w:pPr>
            <w:r w:rsidRPr="002D680F">
              <w:rPr>
                <w:rFonts w:ascii="Times New Roman" w:hAnsi="Times New Roman" w:cs="Times New Roman"/>
                <w:sz w:val="24"/>
                <w:szCs w:val="24"/>
              </w:rPr>
              <w:t>3) копии документов, удостоверяющих личность (для физических лиц);</w:t>
            </w:r>
          </w:p>
          <w:p w:rsidR="00397606" w:rsidRPr="002D680F" w:rsidRDefault="00397606" w:rsidP="00397606">
            <w:pPr>
              <w:spacing w:after="69" w:line="259" w:lineRule="auto"/>
              <w:jc w:val="both"/>
              <w:rPr>
                <w:rFonts w:ascii="Times New Roman" w:hAnsi="Times New Roman" w:cs="Times New Roman"/>
                <w:sz w:val="24"/>
                <w:szCs w:val="24"/>
              </w:rPr>
            </w:pPr>
            <w:r w:rsidRPr="002D680F">
              <w:rPr>
                <w:rFonts w:ascii="Times New Roman" w:hAnsi="Times New Roman" w:cs="Times New Roman"/>
                <w:sz w:val="24"/>
                <w:szCs w:val="24"/>
              </w:rPr>
              <w:t xml:space="preserve">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аукциона, или нотариально заверенную копию такой </w:t>
            </w:r>
            <w:r w:rsidRPr="002D680F">
              <w:rPr>
                <w:rFonts w:ascii="Times New Roman" w:hAnsi="Times New Roman" w:cs="Times New Roman"/>
                <w:sz w:val="24"/>
                <w:szCs w:val="24"/>
              </w:rPr>
              <w:lastRenderedPageBreak/>
              <w:t>выписки;</w:t>
            </w:r>
          </w:p>
          <w:p w:rsidR="00397606" w:rsidRPr="002D680F" w:rsidRDefault="00397606" w:rsidP="00397606">
            <w:pPr>
              <w:spacing w:after="69" w:line="259" w:lineRule="auto"/>
              <w:jc w:val="both"/>
              <w:rPr>
                <w:rFonts w:ascii="Times New Roman" w:hAnsi="Times New Roman" w:cs="Times New Roman"/>
                <w:sz w:val="24"/>
                <w:szCs w:val="24"/>
              </w:rPr>
            </w:pPr>
            <w:r w:rsidRPr="002D680F">
              <w:rPr>
                <w:rFonts w:ascii="Times New Roman" w:hAnsi="Times New Roman" w:cs="Times New Roman"/>
                <w:sz w:val="24"/>
                <w:szCs w:val="24"/>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аукциона;</w:t>
            </w:r>
          </w:p>
          <w:p w:rsidR="00397606" w:rsidRPr="002D680F" w:rsidRDefault="00397606" w:rsidP="00397606">
            <w:pPr>
              <w:spacing w:after="69" w:line="259" w:lineRule="auto"/>
              <w:jc w:val="both"/>
              <w:rPr>
                <w:rFonts w:ascii="Times New Roman" w:hAnsi="Times New Roman" w:cs="Times New Roman"/>
                <w:sz w:val="24"/>
                <w:szCs w:val="24"/>
              </w:rPr>
            </w:pPr>
            <w:r w:rsidRPr="002D680F">
              <w:rPr>
                <w:rFonts w:ascii="Times New Roman" w:hAnsi="Times New Roman" w:cs="Times New Roman"/>
                <w:sz w:val="24"/>
                <w:szCs w:val="24"/>
              </w:rPr>
              <w:t>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участника закупок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397606" w:rsidRPr="002D680F" w:rsidRDefault="00397606" w:rsidP="00397606">
            <w:pPr>
              <w:spacing w:after="69" w:line="259" w:lineRule="auto"/>
              <w:jc w:val="both"/>
              <w:rPr>
                <w:rFonts w:ascii="Times New Roman" w:hAnsi="Times New Roman" w:cs="Times New Roman"/>
                <w:sz w:val="24"/>
                <w:szCs w:val="24"/>
              </w:rPr>
            </w:pPr>
            <w:r w:rsidRPr="002D680F">
              <w:rPr>
                <w:rFonts w:ascii="Times New Roman" w:hAnsi="Times New Roman" w:cs="Times New Roman"/>
                <w:sz w:val="24"/>
                <w:szCs w:val="24"/>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397606" w:rsidRPr="002D680F" w:rsidRDefault="00397606" w:rsidP="00397606">
            <w:pPr>
              <w:spacing w:after="69" w:line="259" w:lineRule="auto"/>
              <w:jc w:val="both"/>
              <w:rPr>
                <w:rFonts w:ascii="Times New Roman" w:hAnsi="Times New Roman" w:cs="Times New Roman"/>
                <w:sz w:val="24"/>
                <w:szCs w:val="24"/>
              </w:rPr>
            </w:pPr>
            <w:r w:rsidRPr="002D680F">
              <w:rPr>
                <w:rFonts w:ascii="Times New Roman" w:hAnsi="Times New Roman" w:cs="Times New Roman"/>
                <w:sz w:val="24"/>
                <w:szCs w:val="24"/>
              </w:rPr>
              <w:t>8) документ, декларирующий следующее:</w:t>
            </w:r>
          </w:p>
          <w:p w:rsidR="00397606" w:rsidRPr="002D680F" w:rsidRDefault="00397606" w:rsidP="00397606">
            <w:pPr>
              <w:spacing w:after="69" w:line="259" w:lineRule="auto"/>
              <w:jc w:val="both"/>
              <w:rPr>
                <w:rFonts w:ascii="Times New Roman" w:hAnsi="Times New Roman" w:cs="Times New Roman"/>
                <w:sz w:val="24"/>
                <w:szCs w:val="24"/>
              </w:rPr>
            </w:pPr>
            <w:r w:rsidRPr="002D680F">
              <w:rPr>
                <w:rFonts w:ascii="Times New Roman" w:hAnsi="Times New Roman" w:cs="Times New Roman"/>
                <w:sz w:val="24"/>
                <w:szCs w:val="24"/>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397606" w:rsidRPr="002D680F" w:rsidRDefault="00397606" w:rsidP="00397606">
            <w:pPr>
              <w:spacing w:after="69" w:line="259" w:lineRule="auto"/>
              <w:jc w:val="both"/>
              <w:rPr>
                <w:rFonts w:ascii="Times New Roman" w:hAnsi="Times New Roman" w:cs="Times New Roman"/>
                <w:sz w:val="24"/>
                <w:szCs w:val="24"/>
              </w:rPr>
            </w:pPr>
            <w:r>
              <w:rPr>
                <w:rFonts w:ascii="Times New Roman" w:hAnsi="Times New Roman" w:cs="Times New Roman"/>
                <w:sz w:val="24"/>
                <w:szCs w:val="24"/>
              </w:rPr>
              <w:t>– на день подачи заявки</w:t>
            </w:r>
            <w:r w:rsidRPr="002D680F">
              <w:rPr>
                <w:rFonts w:ascii="Times New Roman" w:hAnsi="Times New Roman" w:cs="Times New Roman"/>
                <w:sz w:val="24"/>
                <w:szCs w:val="24"/>
              </w:rPr>
              <w:t xml:space="preserve"> деятельность участника закупки не приостановлена в порядке, предусмотренном Кодексом об административных правонарушениях;</w:t>
            </w:r>
          </w:p>
          <w:p w:rsidR="00397606" w:rsidRPr="002D680F" w:rsidRDefault="00397606" w:rsidP="00397606">
            <w:pPr>
              <w:spacing w:after="69" w:line="259" w:lineRule="auto"/>
              <w:jc w:val="both"/>
              <w:rPr>
                <w:rFonts w:ascii="Times New Roman" w:hAnsi="Times New Roman" w:cs="Times New Roman"/>
                <w:sz w:val="24"/>
                <w:szCs w:val="24"/>
              </w:rPr>
            </w:pPr>
            <w:r w:rsidRPr="002D680F">
              <w:rPr>
                <w:rFonts w:ascii="Times New Roman" w:hAnsi="Times New Roman" w:cs="Times New Roman"/>
                <w:sz w:val="24"/>
                <w:szCs w:val="24"/>
              </w:rPr>
              <w:t xml:space="preserve">– у участника закупки отсутствуют недоимка по налогам, сборам, задолженность по иным обязательным </w:t>
            </w:r>
            <w:r w:rsidRPr="002D680F">
              <w:rPr>
                <w:rFonts w:ascii="Times New Roman" w:hAnsi="Times New Roman" w:cs="Times New Roman"/>
                <w:sz w:val="24"/>
                <w:szCs w:val="24"/>
              </w:rPr>
              <w:lastRenderedPageBreak/>
              <w:t>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397606" w:rsidRPr="002D680F" w:rsidRDefault="00397606" w:rsidP="00397606">
            <w:pPr>
              <w:spacing w:after="69" w:line="259" w:lineRule="auto"/>
              <w:jc w:val="both"/>
              <w:rPr>
                <w:rFonts w:ascii="Times New Roman" w:hAnsi="Times New Roman" w:cs="Times New Roman"/>
                <w:sz w:val="24"/>
                <w:szCs w:val="24"/>
              </w:rPr>
            </w:pPr>
            <w:r w:rsidRPr="002D680F">
              <w:rPr>
                <w:rFonts w:ascii="Times New Roman" w:hAnsi="Times New Roman" w:cs="Times New Roman"/>
                <w:sz w:val="24"/>
                <w:szCs w:val="24"/>
              </w:rPr>
              <w:t>– сведения об участнике закупки отсутствуют в реестрах недобросовестных поставщиков, ведение которых предусмотрено Законом № 223-ФЗ и Законом № 44-ФЗ;</w:t>
            </w:r>
          </w:p>
          <w:p w:rsidR="00397606" w:rsidRPr="002D680F" w:rsidRDefault="00397606" w:rsidP="00397606">
            <w:pPr>
              <w:spacing w:after="69" w:line="259" w:lineRule="auto"/>
              <w:jc w:val="both"/>
              <w:rPr>
                <w:rFonts w:ascii="Times New Roman" w:hAnsi="Times New Roman" w:cs="Times New Roman"/>
                <w:sz w:val="24"/>
                <w:szCs w:val="24"/>
              </w:rPr>
            </w:pPr>
            <w:r w:rsidRPr="002D680F">
              <w:rPr>
                <w:rFonts w:ascii="Times New Roman" w:hAnsi="Times New Roman" w:cs="Times New Roman"/>
                <w:sz w:val="24"/>
                <w:szCs w:val="24"/>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397606" w:rsidRPr="002D680F" w:rsidRDefault="00397606" w:rsidP="00397606">
            <w:pPr>
              <w:spacing w:after="69" w:line="259" w:lineRule="auto"/>
              <w:jc w:val="both"/>
              <w:rPr>
                <w:rFonts w:ascii="Times New Roman" w:hAnsi="Times New Roman" w:cs="Times New Roman"/>
                <w:sz w:val="24"/>
                <w:szCs w:val="24"/>
              </w:rPr>
            </w:pPr>
            <w:r w:rsidRPr="002D680F">
              <w:rPr>
                <w:rFonts w:ascii="Times New Roman" w:hAnsi="Times New Roman" w:cs="Times New Roman"/>
                <w:sz w:val="24"/>
                <w:szCs w:val="24"/>
              </w:rPr>
              <w:t>9) предложение о цене договора;</w:t>
            </w:r>
          </w:p>
          <w:p w:rsidR="00397606" w:rsidRPr="002D680F" w:rsidRDefault="00397606" w:rsidP="00397606">
            <w:pPr>
              <w:spacing w:after="69" w:line="259" w:lineRule="auto"/>
              <w:jc w:val="both"/>
              <w:rPr>
                <w:rFonts w:ascii="Times New Roman" w:hAnsi="Times New Roman" w:cs="Times New Roman"/>
                <w:sz w:val="24"/>
                <w:szCs w:val="24"/>
              </w:rPr>
            </w:pPr>
            <w:r w:rsidRPr="002D680F">
              <w:rPr>
                <w:rFonts w:ascii="Times New Roman" w:hAnsi="Times New Roman" w:cs="Times New Roman"/>
                <w:sz w:val="24"/>
                <w:szCs w:val="24"/>
              </w:rPr>
              <w:t>10) документы (их копии), подтверждающие соответствие участника запроса котировок требованиям законодательства РФ и извещения о проведении запроса котировок к лицам, которые осуществляют поставки товаров, выполнение работ, оказание услуг;</w:t>
            </w:r>
          </w:p>
          <w:p w:rsidR="00397606" w:rsidRPr="002D680F" w:rsidRDefault="00397606" w:rsidP="00397606">
            <w:pPr>
              <w:spacing w:after="69" w:line="259" w:lineRule="auto"/>
              <w:jc w:val="both"/>
              <w:rPr>
                <w:rFonts w:ascii="Times New Roman" w:hAnsi="Times New Roman" w:cs="Times New Roman"/>
                <w:sz w:val="24"/>
                <w:szCs w:val="24"/>
              </w:rPr>
            </w:pPr>
            <w:r w:rsidRPr="002D680F">
              <w:rPr>
                <w:rFonts w:ascii="Times New Roman" w:hAnsi="Times New Roman" w:cs="Times New Roman"/>
                <w:sz w:val="24"/>
                <w:szCs w:val="24"/>
              </w:rPr>
              <w:t>11)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извещением о проведении запроса котировок. Исключение составляют документы, которые согласно гражданскому законодательству могут быть представлены только вместе с товаром;</w:t>
            </w:r>
          </w:p>
          <w:p w:rsidR="00397606" w:rsidRPr="002D680F" w:rsidRDefault="00397606" w:rsidP="00397606">
            <w:pPr>
              <w:spacing w:after="69" w:line="259" w:lineRule="auto"/>
              <w:jc w:val="both"/>
              <w:rPr>
                <w:rFonts w:ascii="Times New Roman" w:hAnsi="Times New Roman" w:cs="Times New Roman"/>
                <w:sz w:val="24"/>
                <w:szCs w:val="24"/>
              </w:rPr>
            </w:pPr>
            <w:r w:rsidRPr="002D680F">
              <w:rPr>
                <w:rFonts w:ascii="Times New Roman" w:hAnsi="Times New Roman" w:cs="Times New Roman"/>
                <w:sz w:val="24"/>
                <w:szCs w:val="24"/>
              </w:rPr>
              <w:t>12) обязательство участника запроса котировок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предоставлении таких сведений было установлено в извещении о проведении запроса котировок;</w:t>
            </w:r>
          </w:p>
          <w:p w:rsidR="00397606" w:rsidRPr="00B763A1" w:rsidRDefault="00397606" w:rsidP="00397606">
            <w:pPr>
              <w:pStyle w:val="ConsPlusNormal"/>
              <w:tabs>
                <w:tab w:val="left" w:pos="0"/>
              </w:tabs>
              <w:ind w:firstLine="709"/>
              <w:jc w:val="both"/>
              <w:rPr>
                <w:rFonts w:ascii="Times New Roman" w:hAnsi="Times New Roman" w:cs="Times New Roman"/>
                <w:sz w:val="24"/>
                <w:szCs w:val="24"/>
              </w:rPr>
            </w:pPr>
            <w:r w:rsidRPr="002D680F">
              <w:rPr>
                <w:rFonts w:ascii="Times New Roman" w:hAnsi="Times New Roman" w:cs="Times New Roman"/>
                <w:sz w:val="24"/>
                <w:szCs w:val="24"/>
              </w:rPr>
              <w:t>13) согласие на поставку товаров, выполнение работ, оказание услуг в соответствии с условиями, установленными извещением о проведении запроса котировок;</w:t>
            </w:r>
          </w:p>
        </w:tc>
      </w:tr>
      <w:tr w:rsidR="00E45EC8" w:rsidRPr="00E45EC8"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lastRenderedPageBreak/>
              <w:t>П</w:t>
            </w:r>
            <w:r w:rsidRPr="00E45EC8">
              <w:rPr>
                <w:rFonts w:ascii="Times New Roman" w:hAnsi="Times New Roman" w:cs="Times New Roman"/>
                <w:sz w:val="24"/>
                <w:szCs w:val="24"/>
              </w:rPr>
              <w:t>орядок, дата начала, дата и время окончания срока подачи заявок на участие в запросе котировок в электронной форме</w:t>
            </w:r>
          </w:p>
        </w:tc>
        <w:tc>
          <w:tcPr>
            <w:tcW w:w="6096" w:type="dxa"/>
          </w:tcPr>
          <w:p w:rsidR="002A6330" w:rsidRPr="00586AAE" w:rsidRDefault="002A6330" w:rsidP="002942E5">
            <w:pPr>
              <w:tabs>
                <w:tab w:val="left" w:pos="0"/>
                <w:tab w:val="left" w:pos="851"/>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586AAE">
              <w:rPr>
                <w:rFonts w:ascii="Times New Roman" w:hAnsi="Times New Roman" w:cs="Times New Roman"/>
                <w:sz w:val="24"/>
                <w:szCs w:val="24"/>
              </w:rPr>
              <w:t>Заявка на участие в запросе котировок подается оператору электронной торговой площадки и должна состоять из ценового предложения и одной части.</w:t>
            </w:r>
          </w:p>
          <w:p w:rsidR="002A6330" w:rsidRPr="00586AAE" w:rsidRDefault="002A6330" w:rsidP="002942E5">
            <w:pPr>
              <w:spacing w:after="0" w:line="240" w:lineRule="auto"/>
              <w:rPr>
                <w:rFonts w:ascii="Times New Roman" w:hAnsi="Times New Roman" w:cs="Times New Roman"/>
                <w:sz w:val="24"/>
                <w:szCs w:val="24"/>
              </w:rPr>
            </w:pPr>
          </w:p>
          <w:p w:rsidR="002A6330" w:rsidRPr="00586AAE" w:rsidRDefault="002A6330" w:rsidP="002942E5">
            <w:pPr>
              <w:spacing w:after="0" w:line="240" w:lineRule="auto"/>
              <w:rPr>
                <w:rFonts w:ascii="Times New Roman" w:hAnsi="Times New Roman" w:cs="Times New Roman"/>
                <w:sz w:val="24"/>
                <w:szCs w:val="24"/>
              </w:rPr>
            </w:pPr>
            <w:r w:rsidRPr="00586AAE">
              <w:rPr>
                <w:rFonts w:ascii="Times New Roman" w:hAnsi="Times New Roman" w:cs="Times New Roman"/>
                <w:sz w:val="24"/>
                <w:szCs w:val="24"/>
              </w:rPr>
              <w:t xml:space="preserve">Дата начала подачи заявок: </w:t>
            </w:r>
            <w:r w:rsidR="00D03696">
              <w:rPr>
                <w:rFonts w:ascii="Times New Roman" w:hAnsi="Times New Roman" w:cs="Times New Roman"/>
                <w:sz w:val="24"/>
                <w:szCs w:val="24"/>
              </w:rPr>
              <w:t>25</w:t>
            </w:r>
            <w:r w:rsidR="00CE1843" w:rsidRPr="00586AAE">
              <w:rPr>
                <w:rFonts w:ascii="Times New Roman" w:hAnsi="Times New Roman" w:cs="Times New Roman"/>
                <w:sz w:val="24"/>
                <w:szCs w:val="24"/>
              </w:rPr>
              <w:t>.</w:t>
            </w:r>
            <w:r w:rsidR="004A3D3D" w:rsidRPr="00586AAE">
              <w:rPr>
                <w:rFonts w:ascii="Times New Roman" w:hAnsi="Times New Roman" w:cs="Times New Roman"/>
                <w:sz w:val="24"/>
                <w:szCs w:val="24"/>
              </w:rPr>
              <w:t>0</w:t>
            </w:r>
            <w:r w:rsidR="00D03696">
              <w:rPr>
                <w:rFonts w:ascii="Times New Roman" w:hAnsi="Times New Roman" w:cs="Times New Roman"/>
                <w:sz w:val="24"/>
                <w:szCs w:val="24"/>
              </w:rPr>
              <w:t>5</w:t>
            </w:r>
            <w:r w:rsidRPr="00586AAE">
              <w:rPr>
                <w:rFonts w:ascii="Times New Roman" w:hAnsi="Times New Roman" w:cs="Times New Roman"/>
                <w:sz w:val="24"/>
                <w:szCs w:val="24"/>
              </w:rPr>
              <w:t>.20</w:t>
            </w:r>
            <w:r w:rsidR="00B019AE">
              <w:rPr>
                <w:rFonts w:ascii="Times New Roman" w:hAnsi="Times New Roman" w:cs="Times New Roman"/>
                <w:sz w:val="24"/>
                <w:szCs w:val="24"/>
              </w:rPr>
              <w:t>20</w:t>
            </w:r>
          </w:p>
          <w:p w:rsidR="00E45EC8" w:rsidRPr="00586AAE" w:rsidRDefault="002A6330" w:rsidP="002942E5">
            <w:pPr>
              <w:widowControl w:val="0"/>
              <w:tabs>
                <w:tab w:val="left" w:pos="0"/>
                <w:tab w:val="left" w:pos="993"/>
              </w:tabs>
              <w:autoSpaceDE w:val="0"/>
              <w:autoSpaceDN w:val="0"/>
              <w:spacing w:after="0" w:line="240" w:lineRule="auto"/>
              <w:jc w:val="both"/>
              <w:rPr>
                <w:rFonts w:ascii="Times New Roman" w:hAnsi="Times New Roman" w:cs="Times New Roman"/>
                <w:sz w:val="24"/>
                <w:szCs w:val="24"/>
              </w:rPr>
            </w:pPr>
            <w:r w:rsidRPr="00586AAE">
              <w:rPr>
                <w:rFonts w:ascii="Times New Roman" w:hAnsi="Times New Roman" w:cs="Times New Roman"/>
                <w:sz w:val="24"/>
                <w:szCs w:val="24"/>
              </w:rPr>
              <w:t>Дата</w:t>
            </w:r>
            <w:r w:rsidR="00CE1843" w:rsidRPr="00586AAE">
              <w:rPr>
                <w:rFonts w:ascii="Times New Roman" w:hAnsi="Times New Roman" w:cs="Times New Roman"/>
                <w:sz w:val="24"/>
                <w:szCs w:val="24"/>
              </w:rPr>
              <w:t xml:space="preserve"> и время </w:t>
            </w:r>
            <w:r w:rsidRPr="00586AAE">
              <w:rPr>
                <w:rFonts w:ascii="Times New Roman" w:hAnsi="Times New Roman" w:cs="Times New Roman"/>
                <w:sz w:val="24"/>
                <w:szCs w:val="24"/>
              </w:rPr>
              <w:t xml:space="preserve">окончания срока подачи заявок: </w:t>
            </w:r>
            <w:r w:rsidR="00CE1843" w:rsidRPr="00586AAE">
              <w:rPr>
                <w:rFonts w:ascii="Times New Roman" w:hAnsi="Times New Roman" w:cs="Times New Roman"/>
                <w:sz w:val="24"/>
                <w:szCs w:val="24"/>
              </w:rPr>
              <w:t xml:space="preserve">10:00 ч. </w:t>
            </w:r>
            <w:r w:rsidR="00D03696">
              <w:rPr>
                <w:rFonts w:ascii="Times New Roman" w:hAnsi="Times New Roman" w:cs="Times New Roman"/>
                <w:sz w:val="24"/>
                <w:szCs w:val="24"/>
              </w:rPr>
              <w:t>02</w:t>
            </w:r>
            <w:r w:rsidRPr="00586AAE">
              <w:rPr>
                <w:rFonts w:ascii="Times New Roman" w:hAnsi="Times New Roman" w:cs="Times New Roman"/>
                <w:sz w:val="24"/>
                <w:szCs w:val="24"/>
              </w:rPr>
              <w:t>.</w:t>
            </w:r>
            <w:r w:rsidR="004A3D3D" w:rsidRPr="00586AAE">
              <w:rPr>
                <w:rFonts w:ascii="Times New Roman" w:hAnsi="Times New Roman" w:cs="Times New Roman"/>
                <w:sz w:val="24"/>
                <w:szCs w:val="24"/>
              </w:rPr>
              <w:t>0</w:t>
            </w:r>
            <w:r w:rsidR="00D03696">
              <w:rPr>
                <w:rFonts w:ascii="Times New Roman" w:hAnsi="Times New Roman" w:cs="Times New Roman"/>
                <w:sz w:val="24"/>
                <w:szCs w:val="24"/>
              </w:rPr>
              <w:t>6</w:t>
            </w:r>
            <w:r w:rsidRPr="00586AAE">
              <w:rPr>
                <w:rFonts w:ascii="Times New Roman" w:hAnsi="Times New Roman" w:cs="Times New Roman"/>
                <w:sz w:val="24"/>
                <w:szCs w:val="24"/>
              </w:rPr>
              <w:t>.20</w:t>
            </w:r>
            <w:r w:rsidR="00B019AE">
              <w:rPr>
                <w:rFonts w:ascii="Times New Roman" w:hAnsi="Times New Roman" w:cs="Times New Roman"/>
                <w:sz w:val="24"/>
                <w:szCs w:val="24"/>
              </w:rPr>
              <w:t>20</w:t>
            </w:r>
            <w:r w:rsidR="00CE1843" w:rsidRPr="00586AAE">
              <w:rPr>
                <w:rFonts w:ascii="Times New Roman" w:hAnsi="Times New Roman" w:cs="Times New Roman"/>
                <w:sz w:val="24"/>
                <w:szCs w:val="24"/>
              </w:rPr>
              <w:t xml:space="preserve"> (по времени</w:t>
            </w:r>
            <w:r w:rsidR="00D03696">
              <w:rPr>
                <w:rFonts w:ascii="Times New Roman" w:hAnsi="Times New Roman" w:cs="Times New Roman"/>
                <w:sz w:val="24"/>
                <w:szCs w:val="24"/>
              </w:rPr>
              <w:t xml:space="preserve"> </w:t>
            </w:r>
            <w:r w:rsidR="00793EA6">
              <w:rPr>
                <w:rFonts w:ascii="Times New Roman" w:hAnsi="Times New Roman" w:cs="Times New Roman"/>
                <w:sz w:val="24"/>
                <w:szCs w:val="24"/>
              </w:rPr>
              <w:t xml:space="preserve">сервера </w:t>
            </w:r>
            <w:r w:rsidR="000463AA">
              <w:rPr>
                <w:rFonts w:ascii="Times New Roman" w:hAnsi="Times New Roman" w:cs="Times New Roman"/>
                <w:sz w:val="24"/>
                <w:szCs w:val="24"/>
              </w:rPr>
              <w:t>ЭТП</w:t>
            </w:r>
            <w:r w:rsidR="00743B5C">
              <w:rPr>
                <w:rFonts w:ascii="Times New Roman" w:hAnsi="Times New Roman" w:cs="Times New Roman"/>
                <w:sz w:val="24"/>
                <w:szCs w:val="24"/>
              </w:rPr>
              <w:t xml:space="preserve"> Регион</w:t>
            </w:r>
            <w:r w:rsidR="00CE1843" w:rsidRPr="00586AAE">
              <w:rPr>
                <w:rFonts w:ascii="Times New Roman" w:hAnsi="Times New Roman" w:cs="Times New Roman"/>
                <w:sz w:val="24"/>
                <w:szCs w:val="24"/>
              </w:rPr>
              <w:t xml:space="preserve">) </w:t>
            </w:r>
          </w:p>
          <w:p w:rsidR="00586AAE" w:rsidRPr="00586AAE" w:rsidRDefault="00586AAE" w:rsidP="000463AA">
            <w:pPr>
              <w:widowControl w:val="0"/>
              <w:tabs>
                <w:tab w:val="left" w:pos="0"/>
                <w:tab w:val="left" w:pos="993"/>
              </w:tabs>
              <w:autoSpaceDE w:val="0"/>
              <w:autoSpaceDN w:val="0"/>
              <w:spacing w:after="0" w:line="240" w:lineRule="auto"/>
              <w:jc w:val="both"/>
              <w:rPr>
                <w:rFonts w:ascii="Times New Roman" w:hAnsi="Times New Roman" w:cs="Times New Roman"/>
                <w:sz w:val="24"/>
                <w:szCs w:val="24"/>
              </w:rPr>
            </w:pPr>
          </w:p>
        </w:tc>
      </w:tr>
      <w:tr w:rsidR="00E45EC8" w:rsidRPr="00E45EC8" w:rsidTr="00930C30">
        <w:tc>
          <w:tcPr>
            <w:tcW w:w="3510" w:type="dxa"/>
          </w:tcPr>
          <w:p w:rsidR="00E45EC8" w:rsidRPr="00E45EC8" w:rsidRDefault="00E45EC8" w:rsidP="002942E5">
            <w:pPr>
              <w:pStyle w:val="a4"/>
              <w:tabs>
                <w:tab w:val="left" w:pos="0"/>
                <w:tab w:val="left" w:pos="851"/>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lastRenderedPageBreak/>
              <w:t>С</w:t>
            </w:r>
            <w:r w:rsidRPr="00E45EC8">
              <w:rPr>
                <w:rFonts w:ascii="Times New Roman" w:hAnsi="Times New Roman" w:cs="Times New Roman"/>
                <w:sz w:val="24"/>
                <w:szCs w:val="24"/>
              </w:rPr>
              <w:t xml:space="preserve">роки и порядок подведения итогов запроса котировок </w:t>
            </w:r>
            <w:r w:rsidRPr="00E45EC8">
              <w:rPr>
                <w:rFonts w:ascii="Times New Roman" w:hAnsi="Times New Roman" w:cs="Times New Roman"/>
                <w:sz w:val="24"/>
                <w:szCs w:val="24"/>
              </w:rPr>
              <w:br/>
              <w:t>в электронной форме</w:t>
            </w:r>
          </w:p>
        </w:tc>
        <w:tc>
          <w:tcPr>
            <w:tcW w:w="6096" w:type="dxa"/>
          </w:tcPr>
          <w:p w:rsidR="00E45EC8" w:rsidRPr="00CE1843" w:rsidRDefault="00CE1843" w:rsidP="002942E5">
            <w:pPr>
              <w:spacing w:after="0" w:line="240" w:lineRule="auto"/>
              <w:rPr>
                <w:rFonts w:ascii="Times New Roman" w:hAnsi="Times New Roman" w:cs="Times New Roman"/>
                <w:sz w:val="24"/>
                <w:szCs w:val="24"/>
              </w:rPr>
            </w:pPr>
            <w:r>
              <w:rPr>
                <w:rFonts w:ascii="Times New Roman" w:hAnsi="Times New Roman" w:cs="Times New Roman"/>
                <w:sz w:val="24"/>
                <w:szCs w:val="24"/>
              </w:rPr>
              <w:t>Дата подведения итогов:</w:t>
            </w:r>
            <w:r w:rsidR="00D03696">
              <w:rPr>
                <w:rFonts w:ascii="Times New Roman" w:hAnsi="Times New Roman" w:cs="Times New Roman"/>
                <w:sz w:val="24"/>
                <w:szCs w:val="24"/>
              </w:rPr>
              <w:t>0</w:t>
            </w:r>
            <w:r w:rsidR="00715ADA">
              <w:rPr>
                <w:rFonts w:ascii="Times New Roman" w:hAnsi="Times New Roman" w:cs="Times New Roman"/>
                <w:sz w:val="24"/>
                <w:szCs w:val="24"/>
              </w:rPr>
              <w:t>3</w:t>
            </w:r>
            <w:bookmarkStart w:id="3" w:name="_GoBack"/>
            <w:bookmarkEnd w:id="3"/>
            <w:r w:rsidR="00586AAE">
              <w:rPr>
                <w:rFonts w:ascii="Times New Roman" w:hAnsi="Times New Roman" w:cs="Times New Roman"/>
                <w:sz w:val="24"/>
                <w:szCs w:val="24"/>
              </w:rPr>
              <w:t>.</w:t>
            </w:r>
            <w:r w:rsidR="00D03696">
              <w:rPr>
                <w:rFonts w:ascii="Times New Roman" w:hAnsi="Times New Roman" w:cs="Times New Roman"/>
                <w:sz w:val="24"/>
                <w:szCs w:val="24"/>
              </w:rPr>
              <w:t>06</w:t>
            </w:r>
            <w:r w:rsidR="00586AAE">
              <w:rPr>
                <w:rFonts w:ascii="Times New Roman" w:hAnsi="Times New Roman" w:cs="Times New Roman"/>
                <w:sz w:val="24"/>
                <w:szCs w:val="24"/>
              </w:rPr>
              <w:t>.20</w:t>
            </w:r>
            <w:r w:rsidR="00B019AE">
              <w:rPr>
                <w:rFonts w:ascii="Times New Roman" w:hAnsi="Times New Roman" w:cs="Times New Roman"/>
                <w:sz w:val="24"/>
                <w:szCs w:val="24"/>
              </w:rPr>
              <w:t>20</w:t>
            </w:r>
          </w:p>
          <w:p w:rsidR="00CE1843" w:rsidRPr="00E45EC8" w:rsidRDefault="00CE1843" w:rsidP="002942E5">
            <w:pPr>
              <w:spacing w:after="0" w:line="240" w:lineRule="auto"/>
              <w:rPr>
                <w:sz w:val="24"/>
                <w:szCs w:val="24"/>
              </w:rPr>
            </w:pPr>
            <w:r w:rsidRPr="00CE1843">
              <w:rPr>
                <w:rFonts w:ascii="Times New Roman" w:hAnsi="Times New Roman" w:cs="Times New Roman"/>
                <w:sz w:val="24"/>
                <w:szCs w:val="24"/>
              </w:rPr>
              <w:t>Победителем запроса котировок в электронной форме признается участник закупки, сделавший наименьшее предложение о цене и заявка которого не была отклонена по результатам рассмотрения заявок на участие в запросе котировок в электронной форме. В случае если в нескольких заявках содержатся одинаковые ценовые предложения меньший порядковый номер присваивается заявке, которая поступила ранее других.</w:t>
            </w:r>
          </w:p>
        </w:tc>
      </w:tr>
      <w:tr w:rsidR="00743B5C" w:rsidRPr="00E45EC8" w:rsidTr="00930C30">
        <w:tc>
          <w:tcPr>
            <w:tcW w:w="3510" w:type="dxa"/>
          </w:tcPr>
          <w:p w:rsidR="00743B5C" w:rsidRDefault="00743B5C" w:rsidP="002942E5">
            <w:pPr>
              <w:pStyle w:val="a4"/>
              <w:tabs>
                <w:tab w:val="left" w:pos="0"/>
                <w:tab w:val="left" w:pos="851"/>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Сроки предоставления разъяснений </w:t>
            </w:r>
            <w:r w:rsidRPr="00E45EC8">
              <w:rPr>
                <w:rFonts w:ascii="Times New Roman" w:hAnsi="Times New Roman" w:cs="Times New Roman"/>
                <w:sz w:val="24"/>
                <w:szCs w:val="24"/>
              </w:rPr>
              <w:t>участникам закупки</w:t>
            </w:r>
          </w:p>
        </w:tc>
        <w:tc>
          <w:tcPr>
            <w:tcW w:w="6096" w:type="dxa"/>
          </w:tcPr>
          <w:p w:rsidR="00743B5C" w:rsidRPr="00586AAE" w:rsidRDefault="00743B5C" w:rsidP="00743B5C">
            <w:pPr>
              <w:spacing w:after="0" w:line="240" w:lineRule="auto"/>
              <w:rPr>
                <w:rFonts w:ascii="Times New Roman" w:hAnsi="Times New Roman" w:cs="Times New Roman"/>
                <w:sz w:val="24"/>
                <w:szCs w:val="24"/>
              </w:rPr>
            </w:pPr>
            <w:r>
              <w:rPr>
                <w:rFonts w:ascii="Times New Roman" w:hAnsi="Times New Roman" w:cs="Times New Roman"/>
                <w:sz w:val="24"/>
                <w:szCs w:val="24"/>
              </w:rPr>
              <w:t>Дата начала</w:t>
            </w:r>
            <w:r w:rsidRPr="00586AAE">
              <w:rPr>
                <w:rFonts w:ascii="Times New Roman" w:hAnsi="Times New Roman" w:cs="Times New Roman"/>
                <w:sz w:val="24"/>
                <w:szCs w:val="24"/>
              </w:rPr>
              <w:t xml:space="preserve">: </w:t>
            </w:r>
            <w:r w:rsidR="00D03696">
              <w:rPr>
                <w:rFonts w:ascii="Times New Roman" w:hAnsi="Times New Roman" w:cs="Times New Roman"/>
                <w:sz w:val="24"/>
                <w:szCs w:val="24"/>
              </w:rPr>
              <w:t>25</w:t>
            </w:r>
            <w:r w:rsidRPr="00586AAE">
              <w:rPr>
                <w:rFonts w:ascii="Times New Roman" w:hAnsi="Times New Roman" w:cs="Times New Roman"/>
                <w:sz w:val="24"/>
                <w:szCs w:val="24"/>
              </w:rPr>
              <w:t>.0</w:t>
            </w:r>
            <w:r w:rsidR="00D03696">
              <w:rPr>
                <w:rFonts w:ascii="Times New Roman" w:hAnsi="Times New Roman" w:cs="Times New Roman"/>
                <w:sz w:val="24"/>
                <w:szCs w:val="24"/>
              </w:rPr>
              <w:t>5</w:t>
            </w:r>
            <w:r w:rsidRPr="00586AAE">
              <w:rPr>
                <w:rFonts w:ascii="Times New Roman" w:hAnsi="Times New Roman" w:cs="Times New Roman"/>
                <w:sz w:val="24"/>
                <w:szCs w:val="24"/>
              </w:rPr>
              <w:t>.20</w:t>
            </w:r>
            <w:r w:rsidR="00B019AE">
              <w:rPr>
                <w:rFonts w:ascii="Times New Roman" w:hAnsi="Times New Roman" w:cs="Times New Roman"/>
                <w:sz w:val="24"/>
                <w:szCs w:val="24"/>
              </w:rPr>
              <w:t>20</w:t>
            </w:r>
          </w:p>
          <w:p w:rsidR="00743B5C" w:rsidRDefault="00743B5C" w:rsidP="00743B5C">
            <w:pPr>
              <w:spacing w:after="0" w:line="240" w:lineRule="auto"/>
              <w:rPr>
                <w:rFonts w:ascii="Times New Roman" w:hAnsi="Times New Roman" w:cs="Times New Roman"/>
                <w:sz w:val="24"/>
                <w:szCs w:val="24"/>
              </w:rPr>
            </w:pPr>
            <w:r w:rsidRPr="00586AAE">
              <w:rPr>
                <w:rFonts w:ascii="Times New Roman" w:hAnsi="Times New Roman" w:cs="Times New Roman"/>
                <w:sz w:val="24"/>
                <w:szCs w:val="24"/>
              </w:rPr>
              <w:t xml:space="preserve">Дата и время окончания: 10:00 ч. </w:t>
            </w:r>
            <w:r w:rsidR="00D03696">
              <w:rPr>
                <w:rFonts w:ascii="Times New Roman" w:hAnsi="Times New Roman" w:cs="Times New Roman"/>
                <w:sz w:val="24"/>
                <w:szCs w:val="24"/>
              </w:rPr>
              <w:t>02</w:t>
            </w:r>
            <w:r w:rsidRPr="00586AAE">
              <w:rPr>
                <w:rFonts w:ascii="Times New Roman" w:hAnsi="Times New Roman" w:cs="Times New Roman"/>
                <w:sz w:val="24"/>
                <w:szCs w:val="24"/>
              </w:rPr>
              <w:t>.0</w:t>
            </w:r>
            <w:r w:rsidR="00D03696">
              <w:rPr>
                <w:rFonts w:ascii="Times New Roman" w:hAnsi="Times New Roman" w:cs="Times New Roman"/>
                <w:sz w:val="24"/>
                <w:szCs w:val="24"/>
              </w:rPr>
              <w:t>6</w:t>
            </w:r>
            <w:r w:rsidRPr="00586AAE">
              <w:rPr>
                <w:rFonts w:ascii="Times New Roman" w:hAnsi="Times New Roman" w:cs="Times New Roman"/>
                <w:sz w:val="24"/>
                <w:szCs w:val="24"/>
              </w:rPr>
              <w:t>.20</w:t>
            </w:r>
            <w:r w:rsidR="00B019AE">
              <w:rPr>
                <w:rFonts w:ascii="Times New Roman" w:hAnsi="Times New Roman" w:cs="Times New Roman"/>
                <w:sz w:val="24"/>
                <w:szCs w:val="24"/>
              </w:rPr>
              <w:t>20</w:t>
            </w:r>
          </w:p>
          <w:p w:rsidR="00A21BAE" w:rsidRDefault="00A21BAE" w:rsidP="00743B5C">
            <w:pPr>
              <w:spacing w:after="0" w:line="240" w:lineRule="auto"/>
              <w:rPr>
                <w:rFonts w:ascii="Times New Roman" w:hAnsi="Times New Roman" w:cs="Times New Roman"/>
                <w:sz w:val="24"/>
                <w:szCs w:val="24"/>
              </w:rPr>
            </w:pPr>
            <w:r w:rsidRPr="002D680F">
              <w:rPr>
                <w:rFonts w:ascii="Times New Roman" w:hAnsi="Times New Roman" w:cs="Times New Roman"/>
                <w:sz w:val="24"/>
                <w:szCs w:val="24"/>
              </w:rPr>
              <w:t>Заказчик вправе не давать разъяснений положений извещения и (или) документации о конкурентной закупке, если запрос поступил позднее чем за три рабочих дня до даты окончания срока подачи заявок на участие в закупке.</w:t>
            </w:r>
          </w:p>
        </w:tc>
      </w:tr>
      <w:tr w:rsidR="00E45EC8" w:rsidRPr="00E45EC8" w:rsidTr="00930C30">
        <w:tc>
          <w:tcPr>
            <w:tcW w:w="3510" w:type="dxa"/>
          </w:tcPr>
          <w:p w:rsidR="00E45EC8" w:rsidRPr="00E45EC8" w:rsidRDefault="00E45EC8" w:rsidP="002942E5">
            <w:pPr>
              <w:pStyle w:val="a4"/>
              <w:tabs>
                <w:tab w:val="left" w:pos="0"/>
                <w:tab w:val="left" w:pos="851"/>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Р</w:t>
            </w:r>
            <w:r w:rsidRPr="00E45EC8">
              <w:rPr>
                <w:rFonts w:ascii="Times New Roman" w:hAnsi="Times New Roman" w:cs="Times New Roman"/>
                <w:sz w:val="24"/>
                <w:szCs w:val="24"/>
              </w:rPr>
              <w:t xml:space="preserve">азмер обеспечения заявки на участие в запросе котировок </w:t>
            </w:r>
            <w:r w:rsidRPr="00E45EC8">
              <w:rPr>
                <w:rFonts w:ascii="Times New Roman" w:hAnsi="Times New Roman" w:cs="Times New Roman"/>
                <w:sz w:val="24"/>
                <w:szCs w:val="24"/>
              </w:rPr>
              <w:br/>
              <w:t>в электронной форме, срок и порядок его предоставления участником закупки, в том числе условия банковской гарантии, если Заказчиком установлено требование обеспечения заявки</w:t>
            </w:r>
          </w:p>
        </w:tc>
        <w:tc>
          <w:tcPr>
            <w:tcW w:w="6096" w:type="dxa"/>
          </w:tcPr>
          <w:p w:rsidR="00E45EC8" w:rsidRPr="00F21785" w:rsidRDefault="00CE1843" w:rsidP="002942E5">
            <w:pPr>
              <w:spacing w:after="0" w:line="240" w:lineRule="auto"/>
              <w:rPr>
                <w:rFonts w:ascii="Times New Roman" w:hAnsi="Times New Roman" w:cs="Times New Roman"/>
                <w:sz w:val="24"/>
                <w:szCs w:val="24"/>
              </w:rPr>
            </w:pPr>
            <w:r w:rsidRPr="00F21785">
              <w:rPr>
                <w:rFonts w:ascii="Times New Roman" w:hAnsi="Times New Roman" w:cs="Times New Roman"/>
                <w:sz w:val="24"/>
                <w:szCs w:val="24"/>
              </w:rPr>
              <w:t>Обеспечение заявки не установлено.</w:t>
            </w:r>
          </w:p>
        </w:tc>
      </w:tr>
      <w:tr w:rsidR="00E45EC8" w:rsidRPr="00E45EC8" w:rsidTr="00930C30">
        <w:tc>
          <w:tcPr>
            <w:tcW w:w="3510" w:type="dxa"/>
          </w:tcPr>
          <w:p w:rsidR="00E45EC8" w:rsidRPr="00E45EC8" w:rsidRDefault="00E45EC8" w:rsidP="002942E5">
            <w:pPr>
              <w:pStyle w:val="a4"/>
              <w:tabs>
                <w:tab w:val="left" w:pos="0"/>
                <w:tab w:val="left" w:pos="851"/>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Р</w:t>
            </w:r>
            <w:r w:rsidRPr="00E45EC8">
              <w:rPr>
                <w:rFonts w:ascii="Times New Roman" w:hAnsi="Times New Roman" w:cs="Times New Roman"/>
                <w:sz w:val="24"/>
                <w:szCs w:val="24"/>
              </w:rPr>
              <w:t xml:space="preserve">еквизиты счета Заказчика, на который перечисляются денежные средства, внесенные в качестве обеспечения заявок на специальный счет </w:t>
            </w:r>
            <w:r w:rsidRPr="00E45EC8">
              <w:rPr>
                <w:rFonts w:ascii="Times New Roman" w:hAnsi="Times New Roman" w:cs="Times New Roman"/>
                <w:sz w:val="24"/>
                <w:szCs w:val="24"/>
              </w:rPr>
              <w:br/>
              <w:t xml:space="preserve">в банке, в случае уклонения участника закупки от заключения договора или отказа участника закупки заключить договор (при наличии требования </w:t>
            </w:r>
            <w:r w:rsidRPr="00E45EC8">
              <w:rPr>
                <w:rFonts w:ascii="Times New Roman" w:hAnsi="Times New Roman" w:cs="Times New Roman"/>
                <w:sz w:val="24"/>
                <w:szCs w:val="24"/>
              </w:rPr>
              <w:br/>
              <w:t>о предоставлении обеспечения заявки)</w:t>
            </w:r>
          </w:p>
        </w:tc>
        <w:tc>
          <w:tcPr>
            <w:tcW w:w="6096" w:type="dxa"/>
          </w:tcPr>
          <w:p w:rsidR="00E45EC8" w:rsidRPr="00E45EC8" w:rsidRDefault="000647F7" w:rsidP="002942E5">
            <w:pPr>
              <w:spacing w:after="0" w:line="240" w:lineRule="auto"/>
              <w:rPr>
                <w:sz w:val="24"/>
                <w:szCs w:val="24"/>
              </w:rPr>
            </w:pPr>
            <w:r>
              <w:rPr>
                <w:sz w:val="24"/>
                <w:szCs w:val="24"/>
              </w:rPr>
              <w:t>-</w:t>
            </w:r>
          </w:p>
        </w:tc>
      </w:tr>
      <w:tr w:rsidR="00E45EC8" w:rsidRPr="00E45EC8" w:rsidTr="00930C30">
        <w:tc>
          <w:tcPr>
            <w:tcW w:w="3510" w:type="dxa"/>
          </w:tcPr>
          <w:p w:rsidR="00E45EC8" w:rsidRPr="00E45EC8" w:rsidRDefault="00E45EC8" w:rsidP="002942E5">
            <w:pPr>
              <w:pStyle w:val="a4"/>
              <w:tabs>
                <w:tab w:val="left" w:pos="0"/>
                <w:tab w:val="left" w:pos="851"/>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Ф</w:t>
            </w:r>
            <w:r w:rsidRPr="00E45EC8">
              <w:rPr>
                <w:rFonts w:ascii="Times New Roman" w:hAnsi="Times New Roman" w:cs="Times New Roman"/>
                <w:sz w:val="24"/>
                <w:szCs w:val="24"/>
              </w:rPr>
              <w:t>орма заявки на участие в запросе котировок в электронной форме</w:t>
            </w:r>
          </w:p>
        </w:tc>
        <w:tc>
          <w:tcPr>
            <w:tcW w:w="6096" w:type="dxa"/>
          </w:tcPr>
          <w:p w:rsidR="00E45EC8" w:rsidRPr="00BD00AB" w:rsidRDefault="00BD00AB" w:rsidP="002942E5">
            <w:pPr>
              <w:spacing w:after="0" w:line="240" w:lineRule="auto"/>
              <w:rPr>
                <w:rFonts w:ascii="Times New Roman" w:hAnsi="Times New Roman" w:cs="Times New Roman"/>
                <w:sz w:val="24"/>
                <w:szCs w:val="24"/>
              </w:rPr>
            </w:pPr>
            <w:r w:rsidRPr="00BD00AB">
              <w:rPr>
                <w:rFonts w:ascii="Times New Roman" w:hAnsi="Times New Roman" w:cs="Times New Roman"/>
                <w:sz w:val="24"/>
                <w:szCs w:val="24"/>
              </w:rPr>
              <w:t>В соответствии с Приложением 1 к извещению</w:t>
            </w:r>
            <w:r>
              <w:rPr>
                <w:rFonts w:ascii="Times New Roman" w:hAnsi="Times New Roman" w:cs="Times New Roman"/>
                <w:sz w:val="24"/>
                <w:szCs w:val="24"/>
              </w:rPr>
              <w:t>.</w:t>
            </w:r>
          </w:p>
        </w:tc>
      </w:tr>
      <w:tr w:rsidR="00E45EC8" w:rsidRPr="00E45EC8" w:rsidTr="00930C30">
        <w:tc>
          <w:tcPr>
            <w:tcW w:w="3510" w:type="dxa"/>
          </w:tcPr>
          <w:p w:rsidR="00E45EC8" w:rsidRPr="00E45EC8" w:rsidRDefault="00E45EC8" w:rsidP="002942E5">
            <w:pPr>
              <w:pStyle w:val="a4"/>
              <w:tabs>
                <w:tab w:val="left" w:pos="0"/>
                <w:tab w:val="left" w:pos="851"/>
              </w:tabs>
              <w:autoSpaceDE w:val="0"/>
              <w:autoSpaceDN w:val="0"/>
              <w:adjustRightInd w:val="0"/>
              <w:spacing w:after="0" w:line="240" w:lineRule="auto"/>
              <w:ind w:left="0"/>
              <w:rPr>
                <w:rFonts w:ascii="Times New Roman" w:hAnsi="Times New Roman" w:cs="Times New Roman"/>
                <w:sz w:val="24"/>
                <w:szCs w:val="24"/>
              </w:rPr>
            </w:pPr>
            <w:r>
              <w:rPr>
                <w:rFonts w:ascii="Times New Roman" w:eastAsia="Times New Roman" w:hAnsi="Times New Roman" w:cs="Times New Roman"/>
                <w:sz w:val="24"/>
                <w:szCs w:val="24"/>
                <w:lang w:eastAsia="zh-CN"/>
              </w:rPr>
              <w:t>Р</w:t>
            </w:r>
            <w:r w:rsidRPr="00E45EC8">
              <w:rPr>
                <w:rFonts w:ascii="Times New Roman" w:eastAsia="Times New Roman" w:hAnsi="Times New Roman" w:cs="Times New Roman"/>
                <w:sz w:val="24"/>
                <w:szCs w:val="24"/>
                <w:lang w:eastAsia="zh-CN"/>
              </w:rPr>
              <w:t xml:space="preserve">азмер обеспечения исполнения договора, срок и порядок его предоставления лицом, с которым заключается договор, а также срок </w:t>
            </w:r>
            <w:r w:rsidRPr="00E45EC8">
              <w:rPr>
                <w:rFonts w:ascii="Times New Roman" w:eastAsia="Times New Roman" w:hAnsi="Times New Roman" w:cs="Times New Roman"/>
                <w:sz w:val="24"/>
                <w:szCs w:val="24"/>
                <w:lang w:eastAsia="zh-CN"/>
              </w:rPr>
              <w:br/>
              <w:t xml:space="preserve">и порядок его возврата Заказчиком </w:t>
            </w:r>
            <w:r w:rsidRPr="00E45EC8">
              <w:rPr>
                <w:rFonts w:ascii="Times New Roman" w:hAnsi="Times New Roman" w:cs="Times New Roman"/>
                <w:sz w:val="24"/>
                <w:szCs w:val="24"/>
              </w:rPr>
              <w:t xml:space="preserve">(при наличии требования </w:t>
            </w:r>
            <w:r w:rsidRPr="00E45EC8">
              <w:rPr>
                <w:rFonts w:ascii="Times New Roman" w:hAnsi="Times New Roman" w:cs="Times New Roman"/>
                <w:sz w:val="24"/>
                <w:szCs w:val="24"/>
              </w:rPr>
              <w:br/>
              <w:t xml:space="preserve">о предоставлении обеспечения </w:t>
            </w:r>
            <w:r w:rsidRPr="00E45EC8">
              <w:rPr>
                <w:rFonts w:ascii="Times New Roman" w:hAnsi="Times New Roman" w:cs="Times New Roman"/>
                <w:sz w:val="24"/>
                <w:szCs w:val="24"/>
              </w:rPr>
              <w:lastRenderedPageBreak/>
              <w:t>заявки)</w:t>
            </w:r>
          </w:p>
        </w:tc>
        <w:tc>
          <w:tcPr>
            <w:tcW w:w="6096" w:type="dxa"/>
          </w:tcPr>
          <w:p w:rsidR="00E45EC8" w:rsidRPr="00BD00AB" w:rsidRDefault="0094792D" w:rsidP="0094792D">
            <w:pPr>
              <w:spacing w:after="0" w:line="240" w:lineRule="auto"/>
              <w:rPr>
                <w:rFonts w:ascii="Times New Roman" w:hAnsi="Times New Roman" w:cs="Times New Roman"/>
                <w:sz w:val="24"/>
                <w:szCs w:val="24"/>
              </w:rPr>
            </w:pPr>
            <w:r w:rsidRPr="007478E3">
              <w:rPr>
                <w:rFonts w:ascii="Times New Roman" w:hAnsi="Times New Roman"/>
                <w:sz w:val="24"/>
                <w:szCs w:val="24"/>
              </w:rPr>
              <w:lastRenderedPageBreak/>
              <w:t xml:space="preserve">Обеспечение исполнения </w:t>
            </w:r>
            <w:r>
              <w:rPr>
                <w:rFonts w:ascii="Times New Roman" w:hAnsi="Times New Roman"/>
                <w:sz w:val="24"/>
                <w:szCs w:val="24"/>
              </w:rPr>
              <w:t>договора</w:t>
            </w:r>
            <w:r w:rsidRPr="007478E3">
              <w:rPr>
                <w:rFonts w:ascii="Times New Roman" w:hAnsi="Times New Roman"/>
                <w:sz w:val="24"/>
                <w:szCs w:val="24"/>
              </w:rPr>
              <w:t xml:space="preserve"> представляется в размере 5% от цены договора в сумме _____________ (_________________</w:t>
            </w:r>
            <w:r w:rsidRPr="007478E3">
              <w:rPr>
                <w:rFonts w:ascii="Times New Roman" w:hAnsi="Times New Roman"/>
                <w:i/>
                <w:sz w:val="24"/>
                <w:szCs w:val="24"/>
              </w:rPr>
              <w:t>)</w:t>
            </w:r>
            <w:r w:rsidRPr="007478E3">
              <w:rPr>
                <w:rFonts w:ascii="Times New Roman" w:hAnsi="Times New Roman"/>
                <w:sz w:val="24"/>
                <w:szCs w:val="24"/>
              </w:rPr>
              <w:t>.</w:t>
            </w:r>
            <w:r w:rsidR="00CE1843" w:rsidRPr="00BD00AB">
              <w:rPr>
                <w:rFonts w:ascii="Times New Roman" w:hAnsi="Times New Roman" w:cs="Times New Roman"/>
                <w:sz w:val="24"/>
                <w:szCs w:val="24"/>
              </w:rPr>
              <w:t>.</w:t>
            </w:r>
          </w:p>
        </w:tc>
      </w:tr>
      <w:tr w:rsidR="00E45EC8" w:rsidRPr="00E45EC8" w:rsidTr="00930C30">
        <w:tc>
          <w:tcPr>
            <w:tcW w:w="3510" w:type="dxa"/>
          </w:tcPr>
          <w:p w:rsidR="00E45EC8" w:rsidRPr="00E03CEE" w:rsidRDefault="00E45EC8" w:rsidP="002942E5">
            <w:pPr>
              <w:pStyle w:val="a4"/>
              <w:tabs>
                <w:tab w:val="left" w:pos="0"/>
                <w:tab w:val="left" w:pos="851"/>
              </w:tabs>
              <w:autoSpaceDE w:val="0"/>
              <w:autoSpaceDN w:val="0"/>
              <w:adjustRightInd w:val="0"/>
              <w:spacing w:after="0" w:line="240" w:lineRule="auto"/>
              <w:ind w:left="0"/>
              <w:rPr>
                <w:rFonts w:ascii="Times New Roman" w:eastAsia="Times New Roman" w:hAnsi="Times New Roman" w:cs="Times New Roman"/>
                <w:sz w:val="24"/>
                <w:szCs w:val="24"/>
                <w:lang w:eastAsia="zh-CN"/>
              </w:rPr>
            </w:pPr>
            <w:r w:rsidRPr="00E03CEE">
              <w:rPr>
                <w:rFonts w:ascii="Times New Roman" w:eastAsia="Times New Roman" w:hAnsi="Times New Roman" w:cs="Times New Roman"/>
                <w:sz w:val="24"/>
                <w:szCs w:val="24"/>
                <w:lang w:eastAsia="zh-CN"/>
              </w:rPr>
              <w:lastRenderedPageBreak/>
              <w:t>Реквизиты счета Заказчика, на который перечисляются денежные средства, внесенные в качестве обеспечение исполнения договора</w:t>
            </w:r>
          </w:p>
        </w:tc>
        <w:tc>
          <w:tcPr>
            <w:tcW w:w="6096" w:type="dxa"/>
          </w:tcPr>
          <w:p w:rsidR="00E03CEE" w:rsidRPr="00ED76CB" w:rsidRDefault="00E03CEE" w:rsidP="00E03CEE">
            <w:pPr>
              <w:spacing w:after="0"/>
              <w:rPr>
                <w:rFonts w:ascii="Times New Roman" w:hAnsi="Times New Roman" w:cs="Times New Roman"/>
                <w:color w:val="000000"/>
              </w:rPr>
            </w:pPr>
            <w:r w:rsidRPr="00CA009A">
              <w:rPr>
                <w:rFonts w:ascii="Times New Roman" w:hAnsi="Times New Roman" w:cs="Times New Roman"/>
                <w:color w:val="000000"/>
              </w:rPr>
              <w:t xml:space="preserve">Получатель: </w:t>
            </w:r>
            <w:r w:rsidRPr="00ED76CB">
              <w:rPr>
                <w:rFonts w:ascii="Times New Roman" w:hAnsi="Times New Roman" w:cs="Times New Roman"/>
                <w:color w:val="000000"/>
              </w:rPr>
              <w:t>Муниципальное автономное образовательное учреждение Артинского городского округа «Центр дополнительного образования»</w:t>
            </w:r>
          </w:p>
          <w:p w:rsidR="00E03CEE" w:rsidRPr="00CA009A" w:rsidRDefault="00E03CEE" w:rsidP="00E03CEE">
            <w:pPr>
              <w:spacing w:after="0"/>
              <w:rPr>
                <w:rFonts w:ascii="Times New Roman" w:hAnsi="Times New Roman" w:cs="Times New Roman"/>
                <w:color w:val="000000"/>
              </w:rPr>
            </w:pPr>
            <w:r w:rsidRPr="00CA009A">
              <w:rPr>
                <w:rFonts w:ascii="Times New Roman" w:hAnsi="Times New Roman" w:cs="Times New Roman"/>
                <w:color w:val="000000"/>
              </w:rPr>
              <w:t xml:space="preserve">Лицевой счет </w:t>
            </w:r>
            <w:r w:rsidRPr="00ED76CB">
              <w:rPr>
                <w:rFonts w:ascii="Times New Roman" w:hAnsi="Times New Roman" w:cs="Times New Roman"/>
                <w:color w:val="000000"/>
              </w:rPr>
              <w:t>3</w:t>
            </w:r>
            <w:r>
              <w:rPr>
                <w:rFonts w:ascii="Times New Roman" w:hAnsi="Times New Roman" w:cs="Times New Roman"/>
                <w:color w:val="000000"/>
              </w:rPr>
              <w:t>1</w:t>
            </w:r>
            <w:r w:rsidRPr="00ED76CB">
              <w:rPr>
                <w:rFonts w:ascii="Times New Roman" w:hAnsi="Times New Roman" w:cs="Times New Roman"/>
                <w:color w:val="000000"/>
              </w:rPr>
              <w:t>906440430</w:t>
            </w:r>
          </w:p>
          <w:p w:rsidR="00E03CEE" w:rsidRPr="00CA009A" w:rsidRDefault="00E03CEE" w:rsidP="00E03CEE">
            <w:pPr>
              <w:spacing w:after="0"/>
              <w:rPr>
                <w:rFonts w:ascii="Times New Roman" w:hAnsi="Times New Roman" w:cs="Times New Roman"/>
                <w:color w:val="000000"/>
              </w:rPr>
            </w:pPr>
            <w:r w:rsidRPr="00CA009A">
              <w:rPr>
                <w:rFonts w:ascii="Times New Roman" w:hAnsi="Times New Roman" w:cs="Times New Roman"/>
                <w:color w:val="000000"/>
              </w:rPr>
              <w:t xml:space="preserve">Расчетный счет </w:t>
            </w:r>
            <w:r w:rsidRPr="00A27F0D">
              <w:rPr>
                <w:rFonts w:ascii="Times New Roman" w:hAnsi="Times New Roman" w:cs="Times New Roman"/>
                <w:color w:val="000000"/>
              </w:rPr>
              <w:t>40701810300001176236</w:t>
            </w:r>
          </w:p>
          <w:p w:rsidR="00E03CEE" w:rsidRPr="00CA009A" w:rsidRDefault="00E03CEE" w:rsidP="00E03CEE">
            <w:pPr>
              <w:spacing w:after="0"/>
              <w:rPr>
                <w:rFonts w:ascii="Times New Roman" w:hAnsi="Times New Roman" w:cs="Times New Roman"/>
                <w:color w:val="000000"/>
              </w:rPr>
            </w:pPr>
            <w:r w:rsidRPr="00CA009A">
              <w:rPr>
                <w:rFonts w:ascii="Times New Roman" w:hAnsi="Times New Roman" w:cs="Times New Roman"/>
                <w:color w:val="000000"/>
              </w:rPr>
              <w:t xml:space="preserve">Банк </w:t>
            </w:r>
            <w:r w:rsidRPr="00A27F0D">
              <w:rPr>
                <w:rFonts w:ascii="Times New Roman" w:hAnsi="Times New Roman" w:cs="Times New Roman"/>
                <w:color w:val="000000"/>
              </w:rPr>
              <w:t>Уральское ГУ Банка России г. Екатеринбург</w:t>
            </w:r>
          </w:p>
          <w:p w:rsidR="00E03CEE" w:rsidRPr="00CA009A" w:rsidRDefault="00E03CEE" w:rsidP="00E03CEE">
            <w:pPr>
              <w:spacing w:after="0"/>
              <w:rPr>
                <w:rFonts w:ascii="Times New Roman" w:hAnsi="Times New Roman" w:cs="Times New Roman"/>
                <w:color w:val="000000"/>
              </w:rPr>
            </w:pPr>
            <w:r w:rsidRPr="00CA009A">
              <w:rPr>
                <w:rFonts w:ascii="Times New Roman" w:hAnsi="Times New Roman" w:cs="Times New Roman"/>
                <w:color w:val="000000"/>
              </w:rPr>
              <w:t xml:space="preserve">ИНН </w:t>
            </w:r>
            <w:r w:rsidRPr="00A27F0D">
              <w:rPr>
                <w:rFonts w:ascii="Times New Roman" w:hAnsi="Times New Roman" w:cs="Times New Roman"/>
                <w:color w:val="000000"/>
              </w:rPr>
              <w:t>6636000790</w:t>
            </w:r>
          </w:p>
          <w:p w:rsidR="00E03CEE" w:rsidRPr="00CA009A" w:rsidRDefault="00E03CEE" w:rsidP="00E03CEE">
            <w:pPr>
              <w:spacing w:after="0"/>
              <w:rPr>
                <w:rFonts w:ascii="Times New Roman" w:hAnsi="Times New Roman" w:cs="Times New Roman"/>
                <w:color w:val="000000"/>
              </w:rPr>
            </w:pPr>
            <w:r w:rsidRPr="00CA009A">
              <w:rPr>
                <w:rFonts w:ascii="Times New Roman" w:hAnsi="Times New Roman" w:cs="Times New Roman"/>
                <w:color w:val="000000"/>
              </w:rPr>
              <w:t xml:space="preserve">КПП </w:t>
            </w:r>
            <w:r w:rsidRPr="00A27F0D">
              <w:rPr>
                <w:rFonts w:ascii="Times New Roman" w:hAnsi="Times New Roman" w:cs="Times New Roman"/>
                <w:color w:val="000000"/>
              </w:rPr>
              <w:t>661901001</w:t>
            </w:r>
          </w:p>
          <w:p w:rsidR="00E03CEE" w:rsidRDefault="00E03CEE" w:rsidP="00E03CEE">
            <w:pPr>
              <w:tabs>
                <w:tab w:val="left" w:pos="2220"/>
              </w:tabs>
              <w:spacing w:after="0" w:line="240" w:lineRule="auto"/>
              <w:jc w:val="both"/>
              <w:rPr>
                <w:rFonts w:ascii="Times New Roman" w:hAnsi="Times New Roman" w:cs="Times New Roman"/>
                <w:color w:val="000000"/>
              </w:rPr>
            </w:pPr>
            <w:r w:rsidRPr="00CA009A">
              <w:rPr>
                <w:rFonts w:ascii="Times New Roman" w:hAnsi="Times New Roman" w:cs="Times New Roman"/>
                <w:color w:val="000000"/>
              </w:rPr>
              <w:t xml:space="preserve">БИК </w:t>
            </w:r>
            <w:r w:rsidRPr="00A27F0D">
              <w:rPr>
                <w:rFonts w:ascii="Times New Roman" w:hAnsi="Times New Roman" w:cs="Times New Roman"/>
                <w:color w:val="000000"/>
              </w:rPr>
              <w:t>046577001</w:t>
            </w:r>
          </w:p>
          <w:p w:rsidR="00E03CEE" w:rsidRPr="00A27F0D" w:rsidRDefault="00E03CEE" w:rsidP="00E03CEE">
            <w:pPr>
              <w:tabs>
                <w:tab w:val="left" w:pos="2220"/>
              </w:tabs>
              <w:spacing w:after="0" w:line="240" w:lineRule="auto"/>
              <w:jc w:val="both"/>
              <w:rPr>
                <w:rFonts w:ascii="Times New Roman" w:hAnsi="Times New Roman" w:cs="Times New Roman"/>
                <w:color w:val="000000"/>
              </w:rPr>
            </w:pPr>
            <w:r w:rsidRPr="00CA009A">
              <w:rPr>
                <w:rFonts w:ascii="Times New Roman" w:hAnsi="Times New Roman" w:cs="Times New Roman"/>
                <w:color w:val="000000"/>
              </w:rPr>
              <w:t xml:space="preserve">Назначение платежа: «Обеспечение договора по оказанию услуг по охране и обеспечению внутриобъектового и пропускного режимов в </w:t>
            </w:r>
            <w:r w:rsidRPr="00A27F0D">
              <w:rPr>
                <w:rFonts w:ascii="Times New Roman" w:hAnsi="Times New Roman" w:cs="Times New Roman"/>
                <w:color w:val="000000"/>
              </w:rPr>
              <w:t>Муниципально</w:t>
            </w:r>
            <w:r>
              <w:rPr>
                <w:rFonts w:ascii="Times New Roman" w:hAnsi="Times New Roman" w:cs="Times New Roman"/>
                <w:color w:val="000000"/>
              </w:rPr>
              <w:t>м</w:t>
            </w:r>
            <w:r w:rsidRPr="00A27F0D">
              <w:rPr>
                <w:rFonts w:ascii="Times New Roman" w:hAnsi="Times New Roman" w:cs="Times New Roman"/>
                <w:color w:val="000000"/>
              </w:rPr>
              <w:t xml:space="preserve"> автономно</w:t>
            </w:r>
            <w:r>
              <w:rPr>
                <w:rFonts w:ascii="Times New Roman" w:hAnsi="Times New Roman" w:cs="Times New Roman"/>
                <w:color w:val="000000"/>
              </w:rPr>
              <w:t>м</w:t>
            </w:r>
            <w:r w:rsidRPr="00A27F0D">
              <w:rPr>
                <w:rFonts w:ascii="Times New Roman" w:hAnsi="Times New Roman" w:cs="Times New Roman"/>
                <w:color w:val="000000"/>
              </w:rPr>
              <w:t xml:space="preserve"> образовательно</w:t>
            </w:r>
            <w:r>
              <w:rPr>
                <w:rFonts w:ascii="Times New Roman" w:hAnsi="Times New Roman" w:cs="Times New Roman"/>
                <w:color w:val="000000"/>
              </w:rPr>
              <w:t>м</w:t>
            </w:r>
            <w:r w:rsidRPr="00A27F0D">
              <w:rPr>
                <w:rFonts w:ascii="Times New Roman" w:hAnsi="Times New Roman" w:cs="Times New Roman"/>
                <w:color w:val="000000"/>
              </w:rPr>
              <w:t xml:space="preserve"> учреждени</w:t>
            </w:r>
            <w:r>
              <w:rPr>
                <w:rFonts w:ascii="Times New Roman" w:hAnsi="Times New Roman" w:cs="Times New Roman"/>
                <w:color w:val="000000"/>
              </w:rPr>
              <w:t>и</w:t>
            </w:r>
            <w:r w:rsidRPr="00A27F0D">
              <w:rPr>
                <w:rFonts w:ascii="Times New Roman" w:hAnsi="Times New Roman" w:cs="Times New Roman"/>
                <w:color w:val="000000"/>
              </w:rPr>
              <w:t xml:space="preserve"> Артинского городского округа «Центр дополнительного образования»</w:t>
            </w:r>
          </w:p>
          <w:p w:rsidR="00BD00AB" w:rsidRPr="000647F7" w:rsidRDefault="00743B5C" w:rsidP="00743B5C">
            <w:pPr>
              <w:tabs>
                <w:tab w:val="left" w:pos="22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p>
          <w:p w:rsidR="00E45EC8" w:rsidRPr="000647F7" w:rsidRDefault="00E45EC8" w:rsidP="002942E5">
            <w:pPr>
              <w:spacing w:after="0" w:line="240" w:lineRule="auto"/>
              <w:rPr>
                <w:rFonts w:ascii="Times New Roman" w:hAnsi="Times New Roman" w:cs="Times New Roman"/>
                <w:sz w:val="24"/>
                <w:szCs w:val="24"/>
              </w:rPr>
            </w:pPr>
          </w:p>
        </w:tc>
      </w:tr>
      <w:tr w:rsidR="00E45EC8" w:rsidRPr="00E45EC8" w:rsidTr="00930C30">
        <w:tc>
          <w:tcPr>
            <w:tcW w:w="3510" w:type="dxa"/>
          </w:tcPr>
          <w:p w:rsidR="00E45EC8" w:rsidRPr="00E45EC8" w:rsidRDefault="00D03696" w:rsidP="002942E5">
            <w:pPr>
              <w:pStyle w:val="a4"/>
              <w:tabs>
                <w:tab w:val="left" w:pos="0"/>
                <w:tab w:val="left" w:pos="851"/>
              </w:tabs>
              <w:autoSpaceDE w:val="0"/>
              <w:autoSpaceDN w:val="0"/>
              <w:adjustRightInd w:val="0"/>
              <w:spacing w:after="0" w:line="240" w:lineRule="auto"/>
              <w:ind w:left="0"/>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w:t>
            </w:r>
            <w:r>
              <w:rPr>
                <w:rFonts w:ascii="Times New Roman" w:eastAsia="Times New Roman" w:hAnsi="Times New Roman" w:cs="Times New Roman"/>
                <w:sz w:val="24"/>
                <w:szCs w:val="24"/>
                <w:lang w:eastAsia="ru-RU"/>
              </w:rPr>
              <w:t>риоритет</w:t>
            </w:r>
            <w:r w:rsidR="00E45EC8" w:rsidRPr="00E45EC8">
              <w:rPr>
                <w:rFonts w:ascii="Times New Roman" w:eastAsia="Times New Roman" w:hAnsi="Times New Roman" w:cs="Times New Roman"/>
                <w:sz w:val="24"/>
                <w:szCs w:val="24"/>
                <w:lang w:eastAsia="ru-RU"/>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w:t>
            </w:r>
            <w:r w:rsidR="00E45EC8" w:rsidRPr="00E45EC8">
              <w:rPr>
                <w:rFonts w:ascii="Times New Roman" w:eastAsia="Times New Roman" w:hAnsi="Times New Roman" w:cs="Times New Roman"/>
                <w:sz w:val="24"/>
                <w:szCs w:val="24"/>
                <w:lang w:eastAsia="ru-RU"/>
              </w:rPr>
              <w:br/>
              <w:t>из иностранного государства, работам, услугам, выполняемым, оказываемым иностранными лицами»</w:t>
            </w:r>
          </w:p>
        </w:tc>
        <w:tc>
          <w:tcPr>
            <w:tcW w:w="6096" w:type="dxa"/>
          </w:tcPr>
          <w:p w:rsidR="00E45EC8" w:rsidRPr="00F21785" w:rsidRDefault="00D03696" w:rsidP="002942E5">
            <w:pPr>
              <w:spacing w:after="0" w:line="240" w:lineRule="auto"/>
              <w:rPr>
                <w:rFonts w:ascii="Times New Roman" w:hAnsi="Times New Roman" w:cs="Times New Roman"/>
                <w:sz w:val="24"/>
                <w:szCs w:val="24"/>
              </w:rPr>
            </w:pPr>
            <w:r>
              <w:rPr>
                <w:rFonts w:ascii="Times New Roman" w:hAnsi="Times New Roman" w:cs="Times New Roman"/>
                <w:sz w:val="24"/>
                <w:szCs w:val="24"/>
              </w:rPr>
              <w:t>Установлен</w:t>
            </w:r>
            <w:r w:rsidR="000647F7" w:rsidRPr="00F21785">
              <w:rPr>
                <w:rFonts w:ascii="Times New Roman" w:hAnsi="Times New Roman" w:cs="Times New Roman"/>
                <w:sz w:val="24"/>
                <w:szCs w:val="24"/>
              </w:rPr>
              <w:t>.</w:t>
            </w:r>
          </w:p>
        </w:tc>
      </w:tr>
      <w:tr w:rsidR="000647F7" w:rsidRPr="00E45EC8" w:rsidTr="00930C30">
        <w:trPr>
          <w:trHeight w:val="705"/>
        </w:trPr>
        <w:tc>
          <w:tcPr>
            <w:tcW w:w="3510" w:type="dxa"/>
          </w:tcPr>
          <w:p w:rsidR="000647F7" w:rsidRPr="000647F7" w:rsidRDefault="000647F7" w:rsidP="002942E5">
            <w:pPr>
              <w:pStyle w:val="a4"/>
              <w:tabs>
                <w:tab w:val="left" w:pos="0"/>
                <w:tab w:val="left" w:pos="851"/>
              </w:tabs>
              <w:autoSpaceDE w:val="0"/>
              <w:autoSpaceDN w:val="0"/>
              <w:adjustRightInd w:val="0"/>
              <w:spacing w:after="0" w:line="240" w:lineRule="auto"/>
              <w:ind w:left="0"/>
              <w:rPr>
                <w:rFonts w:ascii="Times New Roman" w:eastAsia="Times New Roman" w:hAnsi="Times New Roman" w:cs="Times New Roman"/>
                <w:sz w:val="24"/>
                <w:szCs w:val="24"/>
                <w:lang w:eastAsia="zh-CN"/>
              </w:rPr>
            </w:pPr>
            <w:r w:rsidRPr="000647F7">
              <w:rPr>
                <w:rFonts w:ascii="Times New Roman" w:hAnsi="Times New Roman" w:cs="Times New Roman"/>
                <w:sz w:val="24"/>
                <w:szCs w:val="24"/>
              </w:rPr>
              <w:t>Сведения о праве Заказчика отказаться от проведения процедуры закупки</w:t>
            </w:r>
          </w:p>
        </w:tc>
        <w:tc>
          <w:tcPr>
            <w:tcW w:w="6096" w:type="dxa"/>
          </w:tcPr>
          <w:p w:rsidR="000647F7" w:rsidRPr="000647F7" w:rsidRDefault="000647F7" w:rsidP="002942E5">
            <w:pPr>
              <w:tabs>
                <w:tab w:val="left" w:pos="0"/>
                <w:tab w:val="left" w:pos="851"/>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0647F7">
              <w:rPr>
                <w:rFonts w:ascii="Times New Roman" w:hAnsi="Times New Roman" w:cs="Times New Roman"/>
                <w:sz w:val="24"/>
                <w:szCs w:val="24"/>
              </w:rPr>
              <w:t xml:space="preserve">Заказчик вправе отменить запрос котировок в электронной форме до наступления даты и времени окончания срока подачи заявок на участие </w:t>
            </w:r>
            <w:r w:rsidRPr="000647F7">
              <w:rPr>
                <w:rFonts w:ascii="Times New Roman" w:hAnsi="Times New Roman" w:cs="Times New Roman"/>
                <w:sz w:val="24"/>
                <w:szCs w:val="24"/>
              </w:rPr>
              <w:br/>
              <w:t xml:space="preserve">в запросе котировок в электронной форме. Решение об отмене запроса котировок размещается в единой информационной системе в день принятия такого решения и в течения одного часа с момента размещения в единой информационной системе размещается оператором электронной площадки на электронной площадке. После наступления даты и времени окончания срока подачи заявок на участие в запросе </w:t>
            </w:r>
            <w:r w:rsidRPr="000647F7">
              <w:rPr>
                <w:rFonts w:ascii="Times New Roman" w:hAnsi="Times New Roman" w:cs="Times New Roman"/>
                <w:sz w:val="24"/>
                <w:szCs w:val="24"/>
              </w:rPr>
              <w:lastRenderedPageBreak/>
              <w:t xml:space="preserve">котировок в электронной форме </w:t>
            </w:r>
            <w:r w:rsidRPr="000647F7">
              <w:rPr>
                <w:rFonts w:ascii="Times New Roman" w:hAnsi="Times New Roman" w:cs="Times New Roman"/>
                <w:sz w:val="24"/>
                <w:szCs w:val="24"/>
              </w:rPr>
              <w:br/>
              <w:t xml:space="preserve">и до заключения договора Заказчик вправе отменить запрос котировок </w:t>
            </w:r>
            <w:r w:rsidRPr="000647F7">
              <w:rPr>
                <w:rFonts w:ascii="Times New Roman" w:hAnsi="Times New Roman" w:cs="Times New Roman"/>
                <w:sz w:val="24"/>
                <w:szCs w:val="24"/>
              </w:rPr>
              <w:br/>
              <w:t>в электронной форме только в случ</w:t>
            </w:r>
            <w:r w:rsidR="005D3DAE">
              <w:rPr>
                <w:rFonts w:ascii="Times New Roman" w:hAnsi="Times New Roman" w:cs="Times New Roman"/>
                <w:sz w:val="24"/>
                <w:szCs w:val="24"/>
              </w:rPr>
              <w:t xml:space="preserve">ае возникновения обстоятельств </w:t>
            </w:r>
            <w:r w:rsidRPr="000647F7">
              <w:rPr>
                <w:rFonts w:ascii="Times New Roman" w:hAnsi="Times New Roman" w:cs="Times New Roman"/>
                <w:sz w:val="24"/>
                <w:szCs w:val="24"/>
              </w:rPr>
              <w:t xml:space="preserve">в соответствии с гражданским законодательством. В случае отмены запроса котировок в электронной форме оператор электронной площадки </w:t>
            </w:r>
            <w:r w:rsidRPr="000647F7">
              <w:rPr>
                <w:rFonts w:ascii="Times New Roman" w:hAnsi="Times New Roman" w:cs="Times New Roman"/>
                <w:sz w:val="24"/>
                <w:szCs w:val="24"/>
              </w:rPr>
              <w:br/>
              <w:t>не предоставляет Заказчику заявки на участие в таком запросе котировок, поданные участниками закупки.</w:t>
            </w:r>
          </w:p>
          <w:p w:rsidR="000647F7" w:rsidRPr="000647F7" w:rsidRDefault="000647F7" w:rsidP="002942E5">
            <w:pPr>
              <w:spacing w:after="0" w:line="240" w:lineRule="auto"/>
              <w:rPr>
                <w:rFonts w:ascii="Times New Roman" w:hAnsi="Times New Roman" w:cs="Times New Roman"/>
                <w:sz w:val="24"/>
                <w:szCs w:val="24"/>
              </w:rPr>
            </w:pPr>
          </w:p>
        </w:tc>
      </w:tr>
      <w:tr w:rsidR="00EB7CF4" w:rsidRPr="00E45EC8" w:rsidTr="00B96360">
        <w:trPr>
          <w:trHeight w:val="705"/>
        </w:trPr>
        <w:tc>
          <w:tcPr>
            <w:tcW w:w="3510" w:type="dxa"/>
            <w:vAlign w:val="center"/>
          </w:tcPr>
          <w:p w:rsidR="00EB7CF4" w:rsidRPr="00EB7CF4" w:rsidRDefault="00EB7CF4" w:rsidP="005C7A62">
            <w:pPr>
              <w:rPr>
                <w:rFonts w:ascii="Times New Roman" w:eastAsia="Times New Roman" w:hAnsi="Times New Roman" w:cs="Times New Roman"/>
                <w:sz w:val="24"/>
              </w:rPr>
            </w:pPr>
            <w:r w:rsidRPr="00EB7CF4">
              <w:rPr>
                <w:rFonts w:ascii="Times New Roman" w:eastAsia="WenQuanYi Zen Hei" w:hAnsi="Times New Roman" w:cs="Times New Roman"/>
                <w:color w:val="000000"/>
                <w:sz w:val="24"/>
              </w:rPr>
              <w:lastRenderedPageBreak/>
              <w:t>Срок заключения договора</w:t>
            </w:r>
          </w:p>
        </w:tc>
        <w:tc>
          <w:tcPr>
            <w:tcW w:w="6096" w:type="dxa"/>
            <w:vAlign w:val="center"/>
          </w:tcPr>
          <w:p w:rsidR="00EB7CF4" w:rsidRPr="00EB7CF4" w:rsidRDefault="00EB7CF4" w:rsidP="005C7A62">
            <w:pPr>
              <w:jc w:val="both"/>
              <w:rPr>
                <w:rFonts w:ascii="Times New Roman" w:eastAsia="Times New Roman" w:hAnsi="Times New Roman" w:cs="Times New Roman"/>
                <w:sz w:val="24"/>
              </w:rPr>
            </w:pPr>
            <w:r>
              <w:rPr>
                <w:rFonts w:ascii="Times New Roman" w:eastAsia="Times New Roman" w:hAnsi="Times New Roman" w:cs="Times New Roman"/>
                <w:sz w:val="24"/>
              </w:rPr>
              <w:t>Договор может быть заключен не ранее чем через 10 (десять) дней с даты размещения на официальном сайте протокола рассмотрения и оценки заявок на участие в запросе котировок в электронной форме и не позднее чем через 20 (двадцать) дней с даты подписания указанного протокола.</w:t>
            </w:r>
          </w:p>
        </w:tc>
      </w:tr>
      <w:tr w:rsidR="00EB7CF4" w:rsidRPr="00E45EC8" w:rsidTr="00B96360">
        <w:trPr>
          <w:trHeight w:val="705"/>
        </w:trPr>
        <w:tc>
          <w:tcPr>
            <w:tcW w:w="3510" w:type="dxa"/>
            <w:vAlign w:val="center"/>
          </w:tcPr>
          <w:p w:rsidR="00EB7CF4" w:rsidRPr="00EB7CF4" w:rsidRDefault="00EB7CF4" w:rsidP="005C7A62">
            <w:pPr>
              <w:rPr>
                <w:rFonts w:ascii="Times New Roman" w:eastAsia="Times New Roman" w:hAnsi="Times New Roman" w:cs="Times New Roman"/>
                <w:sz w:val="24"/>
              </w:rPr>
            </w:pPr>
            <w:r w:rsidRPr="00EB7CF4">
              <w:rPr>
                <w:rFonts w:ascii="Times New Roman" w:eastAsia="WenQuanYi Zen Hei" w:hAnsi="Times New Roman" w:cs="Times New Roman"/>
                <w:color w:val="000000"/>
                <w:sz w:val="24"/>
              </w:rPr>
              <w:t>Форма заключения договора</w:t>
            </w:r>
          </w:p>
        </w:tc>
        <w:tc>
          <w:tcPr>
            <w:tcW w:w="6096" w:type="dxa"/>
            <w:vAlign w:val="center"/>
          </w:tcPr>
          <w:p w:rsidR="00EB7CF4" w:rsidRDefault="00EB7CF4" w:rsidP="005C7A62">
            <w:pPr>
              <w:jc w:val="both"/>
              <w:rPr>
                <w:rFonts w:ascii="Times New Roman" w:eastAsia="Times New Roman" w:hAnsi="Times New Roman" w:cs="Times New Roman"/>
                <w:sz w:val="24"/>
              </w:rPr>
            </w:pPr>
            <w:r>
              <w:rPr>
                <w:rFonts w:ascii="Times New Roman" w:eastAsia="Times New Roman" w:hAnsi="Times New Roman" w:cs="Times New Roman"/>
                <w:sz w:val="24"/>
              </w:rPr>
              <w:t>Договор заключается в форме электронного документа, подписанного сторонами ЭЦП на электронной площадке в соответствии с законодательством Российской Федерации. После заключения договора Стороны вправе изготовить и подписать договор в письменной форме на бумажном носителе для каждой из Сторон.</w:t>
            </w:r>
          </w:p>
        </w:tc>
      </w:tr>
    </w:tbl>
    <w:p w:rsidR="00E45EC8" w:rsidRDefault="00E45EC8" w:rsidP="002942E5">
      <w:pPr>
        <w:spacing w:after="0"/>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F21785" w:rsidP="00F21785">
      <w:r>
        <w:br w:type="page"/>
      </w:r>
    </w:p>
    <w:p w:rsidR="00B32EBF" w:rsidRPr="00B32EBF" w:rsidRDefault="00B32EBF" w:rsidP="00B32EBF">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lastRenderedPageBreak/>
        <w:t>Приложение № 1</w:t>
      </w:r>
    </w:p>
    <w:p w:rsidR="00B32EBF" w:rsidRPr="00B32EBF" w:rsidRDefault="00B32EBF" w:rsidP="00B32EBF">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t>к извещению о проведении открытого запроса котировок в электронной форме</w:t>
      </w:r>
    </w:p>
    <w:p w:rsidR="006952A9" w:rsidRPr="00B32EBF" w:rsidRDefault="006952A9" w:rsidP="006952A9">
      <w:pPr>
        <w:spacing w:after="0"/>
        <w:jc w:val="center"/>
        <w:rPr>
          <w:rFonts w:ascii="Times New Roman" w:hAnsi="Times New Roman" w:cs="Times New Roman"/>
          <w:b/>
          <w:bCs/>
          <w:i/>
          <w:iCs/>
          <w:sz w:val="24"/>
          <w:szCs w:val="24"/>
          <w:shd w:val="clear" w:color="auto" w:fill="FFFFFF"/>
        </w:rPr>
      </w:pPr>
      <w:r>
        <w:rPr>
          <w:rFonts w:ascii="Times New Roman" w:hAnsi="Times New Roman" w:cs="Times New Roman"/>
          <w:b/>
          <w:bCs/>
          <w:i/>
          <w:iCs/>
          <w:sz w:val="24"/>
          <w:szCs w:val="24"/>
          <w:shd w:val="clear" w:color="auto" w:fill="FFFFFF"/>
        </w:rPr>
        <w:t>Форма</w:t>
      </w:r>
      <w:r w:rsidRPr="00B32EBF">
        <w:rPr>
          <w:rFonts w:ascii="Times New Roman" w:hAnsi="Times New Roman" w:cs="Times New Roman"/>
          <w:b/>
          <w:bCs/>
          <w:i/>
          <w:iCs/>
          <w:sz w:val="24"/>
          <w:szCs w:val="24"/>
          <w:shd w:val="clear" w:color="auto" w:fill="FFFFFF"/>
        </w:rPr>
        <w:t xml:space="preserve"> заявки</w:t>
      </w:r>
    </w:p>
    <w:p w:rsidR="006952A9" w:rsidRDefault="006952A9" w:rsidP="006952A9">
      <w:pPr>
        <w:spacing w:after="0"/>
        <w:jc w:val="center"/>
        <w:rPr>
          <w:rFonts w:ascii="Times New Roman" w:hAnsi="Times New Roman" w:cs="Times New Roman"/>
          <w:b/>
          <w:bCs/>
          <w:i/>
          <w:iCs/>
          <w:sz w:val="24"/>
          <w:szCs w:val="24"/>
          <w:shd w:val="clear" w:color="auto" w:fill="FFFFFF"/>
        </w:rPr>
      </w:pPr>
    </w:p>
    <w:p w:rsidR="006E4FAE" w:rsidRDefault="006E4FAE" w:rsidP="006E4FAE">
      <w:pPr>
        <w:jc w:val="center"/>
        <w:rPr>
          <w:b/>
        </w:rPr>
      </w:pPr>
      <w:r w:rsidRPr="0074710C">
        <w:rPr>
          <w:b/>
        </w:rPr>
        <w:t>Ф</w:t>
      </w:r>
      <w:r>
        <w:rPr>
          <w:b/>
        </w:rPr>
        <w:t>ОРМА ЗАЯВКИ НА УЧАСТИЕ В ЗАПРОСЕ КОТИРОВОК В ЭЛЕКТРОННОЙ ФОРМЕ (ОБРАЗЕЦ)</w:t>
      </w:r>
    </w:p>
    <w:p w:rsidR="006E4FAE" w:rsidRDefault="006E4FAE" w:rsidP="006E4FAE">
      <w:pPr>
        <w:jc w:val="center"/>
        <w:rPr>
          <w:b/>
        </w:rPr>
      </w:pPr>
    </w:p>
    <w:p w:rsidR="006E4FAE" w:rsidRPr="0074710C" w:rsidRDefault="006E4FAE" w:rsidP="006E4FAE">
      <w:pPr>
        <w:jc w:val="center"/>
        <w:rPr>
          <w:b/>
        </w:rPr>
      </w:pPr>
      <w:r>
        <w:rPr>
          <w:b/>
        </w:rPr>
        <w:t>Заявка</w:t>
      </w:r>
      <w:r w:rsidRPr="0074710C">
        <w:rPr>
          <w:b/>
        </w:rPr>
        <w:t xml:space="preserve"> на участие в запросе котировок в электронной форме</w:t>
      </w:r>
    </w:p>
    <w:p w:rsidR="006E4FAE" w:rsidRPr="0074710C" w:rsidRDefault="006E4FAE" w:rsidP="006E4FAE">
      <w:pPr>
        <w:jc w:val="center"/>
        <w:rPr>
          <w:b/>
        </w:rPr>
      </w:pPr>
      <w:r w:rsidRPr="0074710C">
        <w:rPr>
          <w:b/>
        </w:rPr>
        <w:t>на право заключения договора на ___________________________</w:t>
      </w:r>
    </w:p>
    <w:p w:rsidR="006E4FAE" w:rsidRPr="0074710C" w:rsidRDefault="006E4FAE" w:rsidP="006E4FAE">
      <w:pPr>
        <w:jc w:val="center"/>
        <w:rPr>
          <w:b/>
          <w:sz w:val="20"/>
          <w:szCs w:val="20"/>
        </w:rPr>
      </w:pPr>
      <w:r w:rsidRPr="0074710C">
        <w:rPr>
          <w:b/>
        </w:rPr>
        <w:t xml:space="preserve">                                                           </w:t>
      </w:r>
      <w:r w:rsidRPr="0074710C">
        <w:rPr>
          <w:b/>
          <w:sz w:val="20"/>
          <w:szCs w:val="20"/>
        </w:rPr>
        <w:t>(наименование объекта закупки)</w:t>
      </w:r>
    </w:p>
    <w:p w:rsidR="006E4FAE" w:rsidRPr="00F41BC7" w:rsidRDefault="006E4FAE" w:rsidP="006E4FAE">
      <w:pPr>
        <w:jc w:val="center"/>
      </w:pPr>
    </w:p>
    <w:p w:rsidR="006E4FAE" w:rsidRPr="00F41BC7" w:rsidRDefault="006E4FAE" w:rsidP="006E4FAE">
      <w:pPr>
        <w:autoSpaceDE w:val="0"/>
        <w:autoSpaceDN w:val="0"/>
        <w:adjustRightInd w:val="0"/>
        <w:jc w:val="center"/>
      </w:pPr>
      <w:r w:rsidRPr="00F41BC7">
        <w:t xml:space="preserve">« </w:t>
      </w:r>
      <w:r w:rsidRPr="00F41BC7">
        <w:rPr>
          <w:u w:val="single"/>
        </w:rPr>
        <w:t xml:space="preserve">      </w:t>
      </w:r>
      <w:r w:rsidRPr="00F41BC7">
        <w:t xml:space="preserve">» </w:t>
      </w:r>
      <w:r w:rsidRPr="00F41BC7">
        <w:rPr>
          <w:u w:val="single"/>
        </w:rPr>
        <w:t xml:space="preserve">                       </w:t>
      </w:r>
      <w:r w:rsidRPr="00F41BC7">
        <w:t>20</w:t>
      </w:r>
      <w:r>
        <w:t>20</w:t>
      </w:r>
      <w:r w:rsidRPr="00F41BC7">
        <w:t xml:space="preserve">г.        </w:t>
      </w:r>
      <w:r w:rsidRPr="00F41BC7">
        <w:tab/>
      </w:r>
      <w:r w:rsidRPr="00F41BC7">
        <w:tab/>
      </w:r>
      <w:r>
        <w:t xml:space="preserve">       </w:t>
      </w:r>
      <w:r w:rsidRPr="00F41BC7">
        <w:tab/>
        <w:t xml:space="preserve">                 </w:t>
      </w:r>
      <w:r w:rsidRPr="00F41BC7">
        <w:tab/>
        <w:t>г. ______________</w:t>
      </w:r>
    </w:p>
    <w:p w:rsidR="006E4FAE" w:rsidRPr="00F41BC7" w:rsidRDefault="006E4FAE" w:rsidP="006E4FAE"/>
    <w:p w:rsidR="006E4FAE" w:rsidRPr="00F41BC7" w:rsidRDefault="006E4FAE" w:rsidP="006E4FAE">
      <w:r w:rsidRPr="00F41BC7">
        <w:t>Кому: __________________________</w:t>
      </w:r>
    </w:p>
    <w:p w:rsidR="006E4FAE" w:rsidRDefault="006E4FAE" w:rsidP="006E4FAE">
      <w:r w:rsidRPr="00F41BC7">
        <w:t>От кого:  ____________________________________________________________________________</w:t>
      </w:r>
    </w:p>
    <w:p w:rsidR="006E4FAE" w:rsidRPr="000D5A12" w:rsidRDefault="006E4FAE" w:rsidP="006E4FAE">
      <w:pPr>
        <w:rPr>
          <w:sz w:val="20"/>
          <w:szCs w:val="20"/>
        </w:rPr>
      </w:pPr>
      <w:r w:rsidRPr="000D5A12">
        <w:rPr>
          <w:sz w:val="20"/>
          <w:szCs w:val="20"/>
        </w:rPr>
        <w:t>(наименование, фирменное наименование (при наличии), организационно-правовая форма Участника закупки)</w:t>
      </w:r>
    </w:p>
    <w:p w:rsidR="006E4FAE" w:rsidRPr="00F41BC7" w:rsidRDefault="006E4FAE" w:rsidP="006E4FAE">
      <w:r w:rsidRPr="00F41BC7">
        <w:t>Контактное лицо:  ____________________________________________________________________</w:t>
      </w:r>
    </w:p>
    <w:p w:rsidR="006E4FAE" w:rsidRPr="00F41BC7" w:rsidRDefault="006E4FAE" w:rsidP="006E4FAE">
      <w:pPr>
        <w:jc w:val="both"/>
      </w:pPr>
      <w:r w:rsidRPr="00F41BC7">
        <w:t>Контактный телефон:_________________________ Адрес электронной почты _________________</w:t>
      </w:r>
    </w:p>
    <w:p w:rsidR="006E4FAE" w:rsidRDefault="006E4FAE" w:rsidP="006E4FAE">
      <w:pPr>
        <w:jc w:val="both"/>
      </w:pPr>
      <w:r w:rsidRPr="00F41BC7">
        <w:t>Изучив извещение о проведении запроса котировок, мы обязуемся оказать услуги (поставить товар, выполнить работы)</w:t>
      </w:r>
      <w:r w:rsidRPr="00F41BC7">
        <w:rPr>
          <w:shd w:val="clear" w:color="auto" w:fill="FFFFFF"/>
        </w:rPr>
        <w:t xml:space="preserve"> </w:t>
      </w:r>
      <w:r w:rsidRPr="00F41BC7">
        <w:t>в полном соответствии с требованиями, установленными извещением о проведении запроса котировок:</w:t>
      </w:r>
    </w:p>
    <w:p w:rsidR="006E4FAE" w:rsidRPr="00F41BC7" w:rsidRDefault="006E4FAE" w:rsidP="006E4FAE">
      <w:pPr>
        <w:jc w:val="both"/>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521"/>
        <w:gridCol w:w="2438"/>
      </w:tblGrid>
      <w:tr w:rsidR="006E4FAE" w:rsidRPr="00740F26" w:rsidTr="00A37C1B">
        <w:trPr>
          <w:trHeight w:val="357"/>
        </w:trPr>
        <w:tc>
          <w:tcPr>
            <w:tcW w:w="567" w:type="dxa"/>
          </w:tcPr>
          <w:p w:rsidR="006E4FAE" w:rsidRPr="00740F26" w:rsidRDefault="006E4FAE" w:rsidP="00A37C1B">
            <w:r w:rsidRPr="00740F26">
              <w:t>1.</w:t>
            </w:r>
          </w:p>
        </w:tc>
        <w:tc>
          <w:tcPr>
            <w:tcW w:w="6521" w:type="dxa"/>
          </w:tcPr>
          <w:p w:rsidR="006E4FAE" w:rsidRPr="00740F26" w:rsidRDefault="006E4FAE" w:rsidP="00A37C1B">
            <w:r w:rsidRPr="00740F26">
              <w:t>ФИО руководителя</w:t>
            </w:r>
          </w:p>
        </w:tc>
        <w:tc>
          <w:tcPr>
            <w:tcW w:w="2438" w:type="dxa"/>
          </w:tcPr>
          <w:p w:rsidR="006E4FAE" w:rsidRPr="00740F26" w:rsidRDefault="006E4FAE" w:rsidP="00A37C1B">
            <w:pPr>
              <w:rPr>
                <w:lang w:val="en-US"/>
              </w:rPr>
            </w:pPr>
            <w:r w:rsidRPr="00740F26">
              <w:rPr>
                <w:lang w:val="en-US"/>
              </w:rPr>
              <w:t xml:space="preserve"> </w:t>
            </w:r>
          </w:p>
        </w:tc>
      </w:tr>
      <w:tr w:rsidR="006E4FAE" w:rsidRPr="00740F26" w:rsidTr="00A37C1B">
        <w:trPr>
          <w:trHeight w:val="349"/>
        </w:trPr>
        <w:tc>
          <w:tcPr>
            <w:tcW w:w="567" w:type="dxa"/>
            <w:vMerge w:val="restart"/>
          </w:tcPr>
          <w:p w:rsidR="006E4FAE" w:rsidRPr="00740F26" w:rsidRDefault="006E4FAE" w:rsidP="00A37C1B">
            <w:r w:rsidRPr="00740F26">
              <w:t>2.</w:t>
            </w:r>
          </w:p>
        </w:tc>
        <w:tc>
          <w:tcPr>
            <w:tcW w:w="6521" w:type="dxa"/>
          </w:tcPr>
          <w:p w:rsidR="006E4FAE" w:rsidRPr="00740F26" w:rsidRDefault="006E4FAE" w:rsidP="00A37C1B">
            <w:r w:rsidRPr="00740F26">
              <w:rPr>
                <w:b/>
              </w:rPr>
              <w:t>ИНН</w:t>
            </w:r>
            <w:r w:rsidRPr="00740F26">
              <w:t xml:space="preserve"> (для юридического лица, для физического лица, для </w:t>
            </w:r>
            <w:r w:rsidRPr="00740F26">
              <w:rPr>
                <w:rFonts w:eastAsia="Times New Roman"/>
              </w:rPr>
              <w:t xml:space="preserve"> индивидуального предпринимателя)</w:t>
            </w:r>
          </w:p>
        </w:tc>
        <w:tc>
          <w:tcPr>
            <w:tcW w:w="2438" w:type="dxa"/>
          </w:tcPr>
          <w:p w:rsidR="006E4FAE" w:rsidRPr="00740F26" w:rsidRDefault="006E4FAE" w:rsidP="00A37C1B">
            <w:r w:rsidRPr="00740F26">
              <w:t xml:space="preserve"> </w:t>
            </w:r>
          </w:p>
        </w:tc>
      </w:tr>
      <w:tr w:rsidR="006E4FAE" w:rsidRPr="00740F26" w:rsidTr="00A37C1B">
        <w:trPr>
          <w:trHeight w:val="349"/>
        </w:trPr>
        <w:tc>
          <w:tcPr>
            <w:tcW w:w="567" w:type="dxa"/>
            <w:vMerge/>
          </w:tcPr>
          <w:p w:rsidR="006E4FAE" w:rsidRPr="00740F26" w:rsidRDefault="006E4FAE" w:rsidP="00A37C1B"/>
        </w:tc>
        <w:tc>
          <w:tcPr>
            <w:tcW w:w="6521" w:type="dxa"/>
          </w:tcPr>
          <w:p w:rsidR="006E4FAE" w:rsidRPr="00740F26" w:rsidRDefault="006E4FAE" w:rsidP="00A37C1B">
            <w:pPr>
              <w:rPr>
                <w:b/>
              </w:rPr>
            </w:pPr>
            <w:r w:rsidRPr="00740F26">
              <w:rPr>
                <w:rFonts w:eastAsia="Times New Roman"/>
              </w:rPr>
              <w:t xml:space="preserve">Дата постановки на налоговый учет (для физического лица, </w:t>
            </w:r>
            <w:r w:rsidRPr="00740F26">
              <w:t xml:space="preserve">для </w:t>
            </w:r>
            <w:r w:rsidRPr="00740F26">
              <w:rPr>
                <w:rFonts w:eastAsia="Times New Roman"/>
              </w:rPr>
              <w:t xml:space="preserve"> индивидуального предпринимателя - дата выдачи ИНН)</w:t>
            </w:r>
          </w:p>
        </w:tc>
        <w:tc>
          <w:tcPr>
            <w:tcW w:w="2438" w:type="dxa"/>
          </w:tcPr>
          <w:p w:rsidR="006E4FAE" w:rsidRPr="00740F26" w:rsidRDefault="006E4FAE" w:rsidP="00A37C1B"/>
        </w:tc>
      </w:tr>
      <w:tr w:rsidR="006E4FAE" w:rsidRPr="00740F26" w:rsidTr="00A37C1B">
        <w:trPr>
          <w:trHeight w:val="349"/>
        </w:trPr>
        <w:tc>
          <w:tcPr>
            <w:tcW w:w="567" w:type="dxa"/>
            <w:vMerge/>
          </w:tcPr>
          <w:p w:rsidR="006E4FAE" w:rsidRPr="00740F26" w:rsidRDefault="006E4FAE" w:rsidP="00A37C1B"/>
        </w:tc>
        <w:tc>
          <w:tcPr>
            <w:tcW w:w="6521" w:type="dxa"/>
          </w:tcPr>
          <w:p w:rsidR="006E4FAE" w:rsidRPr="00740F26" w:rsidRDefault="006E4FAE" w:rsidP="00A37C1B">
            <w:r w:rsidRPr="00740F26">
              <w:rPr>
                <w:b/>
              </w:rPr>
              <w:t>ОГРН (ОРГНИП)</w:t>
            </w:r>
            <w:r w:rsidRPr="00740F26">
              <w:t xml:space="preserve"> (для юридического лица/ для </w:t>
            </w:r>
            <w:r w:rsidRPr="00740F26">
              <w:rPr>
                <w:rFonts w:eastAsia="Times New Roman"/>
              </w:rPr>
              <w:t xml:space="preserve"> индивидуального предпринимателя)</w:t>
            </w:r>
          </w:p>
        </w:tc>
        <w:tc>
          <w:tcPr>
            <w:tcW w:w="2438" w:type="dxa"/>
          </w:tcPr>
          <w:p w:rsidR="006E4FAE" w:rsidRPr="00740F26" w:rsidRDefault="006E4FAE" w:rsidP="00A37C1B"/>
        </w:tc>
      </w:tr>
      <w:tr w:rsidR="006E4FAE" w:rsidRPr="00740F26" w:rsidTr="00A37C1B">
        <w:trPr>
          <w:trHeight w:val="349"/>
        </w:trPr>
        <w:tc>
          <w:tcPr>
            <w:tcW w:w="567" w:type="dxa"/>
            <w:vMerge/>
          </w:tcPr>
          <w:p w:rsidR="006E4FAE" w:rsidRPr="00740F26" w:rsidRDefault="006E4FAE" w:rsidP="00A37C1B"/>
        </w:tc>
        <w:tc>
          <w:tcPr>
            <w:tcW w:w="6521" w:type="dxa"/>
          </w:tcPr>
          <w:p w:rsidR="006E4FAE" w:rsidRPr="00740F26" w:rsidRDefault="006E4FAE" w:rsidP="00A37C1B">
            <w:r w:rsidRPr="00740F26">
              <w:rPr>
                <w:b/>
              </w:rPr>
              <w:t>КПП</w:t>
            </w:r>
            <w:r w:rsidRPr="00740F26">
              <w:t xml:space="preserve"> (для юридического лица)</w:t>
            </w:r>
          </w:p>
        </w:tc>
        <w:tc>
          <w:tcPr>
            <w:tcW w:w="2438" w:type="dxa"/>
          </w:tcPr>
          <w:p w:rsidR="006E4FAE" w:rsidRPr="00740F26" w:rsidRDefault="006E4FAE" w:rsidP="00A37C1B"/>
        </w:tc>
      </w:tr>
      <w:tr w:rsidR="006E4FAE" w:rsidRPr="00740F26" w:rsidTr="00A37C1B">
        <w:trPr>
          <w:trHeight w:val="349"/>
        </w:trPr>
        <w:tc>
          <w:tcPr>
            <w:tcW w:w="567" w:type="dxa"/>
            <w:vMerge/>
          </w:tcPr>
          <w:p w:rsidR="006E4FAE" w:rsidRPr="00740F26" w:rsidRDefault="006E4FAE" w:rsidP="00A37C1B"/>
        </w:tc>
        <w:tc>
          <w:tcPr>
            <w:tcW w:w="6521" w:type="dxa"/>
          </w:tcPr>
          <w:p w:rsidR="006E4FAE" w:rsidRPr="00740F26" w:rsidRDefault="006E4FAE" w:rsidP="00A37C1B">
            <w:r w:rsidRPr="00740F26">
              <w:rPr>
                <w:b/>
              </w:rPr>
              <w:t>ОКПО</w:t>
            </w:r>
            <w:r w:rsidRPr="00740F26">
              <w:t xml:space="preserve"> (для юридического лица)</w:t>
            </w:r>
          </w:p>
        </w:tc>
        <w:tc>
          <w:tcPr>
            <w:tcW w:w="2438" w:type="dxa"/>
          </w:tcPr>
          <w:p w:rsidR="006E4FAE" w:rsidRPr="00740F26" w:rsidRDefault="006E4FAE" w:rsidP="00A37C1B"/>
        </w:tc>
      </w:tr>
      <w:tr w:rsidR="006E4FAE" w:rsidRPr="00740F26" w:rsidTr="00A37C1B">
        <w:trPr>
          <w:trHeight w:val="349"/>
        </w:trPr>
        <w:tc>
          <w:tcPr>
            <w:tcW w:w="567" w:type="dxa"/>
            <w:vMerge/>
          </w:tcPr>
          <w:p w:rsidR="006E4FAE" w:rsidRPr="00740F26" w:rsidRDefault="006E4FAE" w:rsidP="00A37C1B"/>
        </w:tc>
        <w:tc>
          <w:tcPr>
            <w:tcW w:w="6521" w:type="dxa"/>
          </w:tcPr>
          <w:p w:rsidR="006E4FAE" w:rsidRPr="00740F26" w:rsidRDefault="006E4FAE" w:rsidP="00A37C1B">
            <w:pPr>
              <w:tabs>
                <w:tab w:val="left" w:pos="904"/>
              </w:tabs>
            </w:pPr>
            <w:r w:rsidRPr="00740F26">
              <w:rPr>
                <w:b/>
              </w:rPr>
              <w:t>ОКОПФ</w:t>
            </w:r>
            <w:r w:rsidRPr="00740F26">
              <w:t xml:space="preserve"> (для юридического лица)</w:t>
            </w:r>
          </w:p>
        </w:tc>
        <w:tc>
          <w:tcPr>
            <w:tcW w:w="2438" w:type="dxa"/>
          </w:tcPr>
          <w:p w:rsidR="006E4FAE" w:rsidRPr="00740F26" w:rsidRDefault="006E4FAE" w:rsidP="00A37C1B"/>
        </w:tc>
      </w:tr>
      <w:tr w:rsidR="006E4FAE" w:rsidRPr="00740F26" w:rsidTr="00A37C1B">
        <w:trPr>
          <w:trHeight w:val="591"/>
        </w:trPr>
        <w:tc>
          <w:tcPr>
            <w:tcW w:w="567" w:type="dxa"/>
            <w:vMerge/>
          </w:tcPr>
          <w:p w:rsidR="006E4FAE" w:rsidRPr="00740F26" w:rsidRDefault="006E4FAE" w:rsidP="00A37C1B"/>
        </w:tc>
        <w:tc>
          <w:tcPr>
            <w:tcW w:w="6521" w:type="dxa"/>
          </w:tcPr>
          <w:p w:rsidR="006E4FAE" w:rsidRPr="00740F26" w:rsidRDefault="006E4FAE" w:rsidP="00A37C1B">
            <w:r w:rsidRPr="00740F26">
              <w:rPr>
                <w:b/>
              </w:rPr>
              <w:t>ОКТМО</w:t>
            </w:r>
            <w:r w:rsidRPr="00740F26">
              <w:t xml:space="preserve"> (для юридического лица, физического лица, индивидуального предпринимателя)</w:t>
            </w:r>
          </w:p>
        </w:tc>
        <w:tc>
          <w:tcPr>
            <w:tcW w:w="2438" w:type="dxa"/>
          </w:tcPr>
          <w:p w:rsidR="006E4FAE" w:rsidRPr="00740F26" w:rsidRDefault="006E4FAE" w:rsidP="00A37C1B"/>
        </w:tc>
      </w:tr>
      <w:tr w:rsidR="006E4FAE" w:rsidRPr="00740F26" w:rsidTr="00A37C1B">
        <w:trPr>
          <w:trHeight w:val="349"/>
        </w:trPr>
        <w:tc>
          <w:tcPr>
            <w:tcW w:w="567" w:type="dxa"/>
            <w:vMerge w:val="restart"/>
          </w:tcPr>
          <w:p w:rsidR="006E4FAE" w:rsidRPr="00740F26" w:rsidRDefault="006E4FAE" w:rsidP="00A37C1B">
            <w:r w:rsidRPr="00740F26">
              <w:t xml:space="preserve">3. </w:t>
            </w:r>
          </w:p>
        </w:tc>
        <w:tc>
          <w:tcPr>
            <w:tcW w:w="8959" w:type="dxa"/>
            <w:gridSpan w:val="2"/>
          </w:tcPr>
          <w:p w:rsidR="006E4FAE" w:rsidRPr="00740F26" w:rsidRDefault="006E4FAE" w:rsidP="00A37C1B">
            <w:r w:rsidRPr="00740F26">
              <w:rPr>
                <w:b/>
              </w:rPr>
              <w:t xml:space="preserve">Адрес местонахождения </w:t>
            </w:r>
            <w:r w:rsidRPr="00740F26">
              <w:t>(для юридического лица, физического лица, индивидуального предпринимателя)</w:t>
            </w:r>
          </w:p>
        </w:tc>
      </w:tr>
      <w:tr w:rsidR="006E4FAE" w:rsidRPr="00740F26" w:rsidTr="00A37C1B">
        <w:trPr>
          <w:trHeight w:val="349"/>
        </w:trPr>
        <w:tc>
          <w:tcPr>
            <w:tcW w:w="567" w:type="dxa"/>
            <w:vMerge/>
          </w:tcPr>
          <w:p w:rsidR="006E4FAE" w:rsidRPr="00740F26" w:rsidRDefault="006E4FAE" w:rsidP="00A37C1B"/>
        </w:tc>
        <w:tc>
          <w:tcPr>
            <w:tcW w:w="6521" w:type="dxa"/>
          </w:tcPr>
          <w:p w:rsidR="006E4FAE" w:rsidRPr="00740F26" w:rsidRDefault="006E4FAE" w:rsidP="00A37C1B">
            <w:pPr>
              <w:rPr>
                <w:b/>
              </w:rPr>
            </w:pPr>
            <w:r w:rsidRPr="00740F26">
              <w:rPr>
                <w:b/>
              </w:rPr>
              <w:t xml:space="preserve">Индекс </w:t>
            </w:r>
            <w:r w:rsidRPr="00740F26">
              <w:t>(для юридического лица, физического лица, индивидуального предпринимателя)</w:t>
            </w:r>
          </w:p>
        </w:tc>
        <w:tc>
          <w:tcPr>
            <w:tcW w:w="2438" w:type="dxa"/>
          </w:tcPr>
          <w:p w:rsidR="006E4FAE" w:rsidRPr="00740F26" w:rsidRDefault="006E4FAE" w:rsidP="00A37C1B"/>
        </w:tc>
      </w:tr>
      <w:tr w:rsidR="006E4FAE" w:rsidRPr="00740F26" w:rsidTr="00A37C1B">
        <w:trPr>
          <w:trHeight w:val="349"/>
        </w:trPr>
        <w:tc>
          <w:tcPr>
            <w:tcW w:w="567" w:type="dxa"/>
            <w:vMerge/>
          </w:tcPr>
          <w:p w:rsidR="006E4FAE" w:rsidRPr="00740F26" w:rsidRDefault="006E4FAE" w:rsidP="00A37C1B"/>
        </w:tc>
        <w:tc>
          <w:tcPr>
            <w:tcW w:w="6521" w:type="dxa"/>
          </w:tcPr>
          <w:p w:rsidR="006E4FAE" w:rsidRPr="00740F26" w:rsidRDefault="006E4FAE" w:rsidP="00A37C1B">
            <w:pPr>
              <w:rPr>
                <w:b/>
              </w:rPr>
            </w:pPr>
            <w:r w:rsidRPr="00740F26">
              <w:rPr>
                <w:b/>
              </w:rPr>
              <w:t xml:space="preserve">Страна </w:t>
            </w:r>
          </w:p>
        </w:tc>
        <w:tc>
          <w:tcPr>
            <w:tcW w:w="2438" w:type="dxa"/>
          </w:tcPr>
          <w:p w:rsidR="006E4FAE" w:rsidRPr="00740F26" w:rsidRDefault="006E4FAE" w:rsidP="00A37C1B"/>
        </w:tc>
      </w:tr>
      <w:tr w:rsidR="006E4FAE" w:rsidRPr="00740F26" w:rsidTr="00A37C1B">
        <w:trPr>
          <w:trHeight w:val="349"/>
        </w:trPr>
        <w:tc>
          <w:tcPr>
            <w:tcW w:w="567" w:type="dxa"/>
            <w:vMerge/>
          </w:tcPr>
          <w:p w:rsidR="006E4FAE" w:rsidRPr="00740F26" w:rsidRDefault="006E4FAE" w:rsidP="00A37C1B"/>
        </w:tc>
        <w:tc>
          <w:tcPr>
            <w:tcW w:w="6521" w:type="dxa"/>
          </w:tcPr>
          <w:p w:rsidR="006E4FAE" w:rsidRPr="00740F26" w:rsidRDefault="006E4FAE" w:rsidP="00A37C1B">
            <w:pPr>
              <w:rPr>
                <w:b/>
              </w:rPr>
            </w:pPr>
            <w:r w:rsidRPr="00740F26">
              <w:rPr>
                <w:b/>
              </w:rPr>
              <w:t>Субъект РФ</w:t>
            </w:r>
          </w:p>
        </w:tc>
        <w:tc>
          <w:tcPr>
            <w:tcW w:w="2438" w:type="dxa"/>
          </w:tcPr>
          <w:p w:rsidR="006E4FAE" w:rsidRPr="00740F26" w:rsidRDefault="006E4FAE" w:rsidP="00A37C1B"/>
        </w:tc>
      </w:tr>
      <w:tr w:rsidR="006E4FAE" w:rsidRPr="00740F26" w:rsidTr="00A37C1B">
        <w:trPr>
          <w:trHeight w:val="349"/>
        </w:trPr>
        <w:tc>
          <w:tcPr>
            <w:tcW w:w="567" w:type="dxa"/>
            <w:vMerge/>
          </w:tcPr>
          <w:p w:rsidR="006E4FAE" w:rsidRPr="00740F26" w:rsidRDefault="006E4FAE" w:rsidP="00A37C1B"/>
        </w:tc>
        <w:tc>
          <w:tcPr>
            <w:tcW w:w="6521" w:type="dxa"/>
          </w:tcPr>
          <w:p w:rsidR="006E4FAE" w:rsidRPr="00740F26" w:rsidRDefault="006E4FAE" w:rsidP="00A37C1B">
            <w:pPr>
              <w:rPr>
                <w:b/>
              </w:rPr>
            </w:pPr>
            <w:r w:rsidRPr="00740F26">
              <w:rPr>
                <w:b/>
              </w:rPr>
              <w:t xml:space="preserve">Район </w:t>
            </w:r>
          </w:p>
        </w:tc>
        <w:tc>
          <w:tcPr>
            <w:tcW w:w="2438" w:type="dxa"/>
          </w:tcPr>
          <w:p w:rsidR="006E4FAE" w:rsidRPr="00740F26" w:rsidRDefault="006E4FAE" w:rsidP="00A37C1B"/>
        </w:tc>
      </w:tr>
      <w:tr w:rsidR="006E4FAE" w:rsidRPr="00740F26" w:rsidTr="00A37C1B">
        <w:trPr>
          <w:trHeight w:val="349"/>
        </w:trPr>
        <w:tc>
          <w:tcPr>
            <w:tcW w:w="567" w:type="dxa"/>
            <w:vMerge/>
          </w:tcPr>
          <w:p w:rsidR="006E4FAE" w:rsidRPr="00740F26" w:rsidRDefault="006E4FAE" w:rsidP="00A37C1B"/>
        </w:tc>
        <w:tc>
          <w:tcPr>
            <w:tcW w:w="6521" w:type="dxa"/>
          </w:tcPr>
          <w:p w:rsidR="006E4FAE" w:rsidRPr="00740F26" w:rsidRDefault="006E4FAE" w:rsidP="00A37C1B">
            <w:pPr>
              <w:rPr>
                <w:b/>
              </w:rPr>
            </w:pPr>
            <w:r w:rsidRPr="00740F26">
              <w:rPr>
                <w:b/>
              </w:rPr>
              <w:t>Город</w:t>
            </w:r>
          </w:p>
        </w:tc>
        <w:tc>
          <w:tcPr>
            <w:tcW w:w="2438" w:type="dxa"/>
          </w:tcPr>
          <w:p w:rsidR="006E4FAE" w:rsidRPr="00740F26" w:rsidRDefault="006E4FAE" w:rsidP="00A37C1B"/>
        </w:tc>
      </w:tr>
      <w:tr w:rsidR="006E4FAE" w:rsidRPr="00740F26" w:rsidTr="00A37C1B">
        <w:trPr>
          <w:trHeight w:val="349"/>
        </w:trPr>
        <w:tc>
          <w:tcPr>
            <w:tcW w:w="567" w:type="dxa"/>
            <w:vMerge/>
          </w:tcPr>
          <w:p w:rsidR="006E4FAE" w:rsidRPr="00740F26" w:rsidRDefault="006E4FAE" w:rsidP="00A37C1B"/>
        </w:tc>
        <w:tc>
          <w:tcPr>
            <w:tcW w:w="6521" w:type="dxa"/>
          </w:tcPr>
          <w:p w:rsidR="006E4FAE" w:rsidRPr="00740F26" w:rsidRDefault="006E4FAE" w:rsidP="00A37C1B">
            <w:pPr>
              <w:rPr>
                <w:b/>
              </w:rPr>
            </w:pPr>
            <w:r w:rsidRPr="00740F26">
              <w:rPr>
                <w:b/>
              </w:rPr>
              <w:t>Населенный пункт</w:t>
            </w:r>
          </w:p>
        </w:tc>
        <w:tc>
          <w:tcPr>
            <w:tcW w:w="2438" w:type="dxa"/>
          </w:tcPr>
          <w:p w:rsidR="006E4FAE" w:rsidRPr="00740F26" w:rsidRDefault="006E4FAE" w:rsidP="00A37C1B"/>
        </w:tc>
      </w:tr>
      <w:tr w:rsidR="006E4FAE" w:rsidRPr="00740F26" w:rsidTr="00A37C1B">
        <w:trPr>
          <w:trHeight w:val="349"/>
        </w:trPr>
        <w:tc>
          <w:tcPr>
            <w:tcW w:w="567" w:type="dxa"/>
            <w:vMerge/>
          </w:tcPr>
          <w:p w:rsidR="006E4FAE" w:rsidRPr="00740F26" w:rsidRDefault="006E4FAE" w:rsidP="00A37C1B"/>
        </w:tc>
        <w:tc>
          <w:tcPr>
            <w:tcW w:w="6521" w:type="dxa"/>
          </w:tcPr>
          <w:p w:rsidR="006E4FAE" w:rsidRPr="00740F26" w:rsidRDefault="006E4FAE" w:rsidP="00A37C1B">
            <w:pPr>
              <w:rPr>
                <w:b/>
              </w:rPr>
            </w:pPr>
            <w:r w:rsidRPr="00740F26">
              <w:rPr>
                <w:b/>
              </w:rPr>
              <w:t>Улица</w:t>
            </w:r>
          </w:p>
        </w:tc>
        <w:tc>
          <w:tcPr>
            <w:tcW w:w="2438" w:type="dxa"/>
          </w:tcPr>
          <w:p w:rsidR="006E4FAE" w:rsidRPr="00740F26" w:rsidRDefault="006E4FAE" w:rsidP="00A37C1B"/>
        </w:tc>
      </w:tr>
      <w:tr w:rsidR="006E4FAE" w:rsidRPr="00740F26" w:rsidTr="00A37C1B">
        <w:trPr>
          <w:trHeight w:val="349"/>
        </w:trPr>
        <w:tc>
          <w:tcPr>
            <w:tcW w:w="567" w:type="dxa"/>
            <w:vMerge/>
          </w:tcPr>
          <w:p w:rsidR="006E4FAE" w:rsidRPr="00740F26" w:rsidRDefault="006E4FAE" w:rsidP="00A37C1B"/>
        </w:tc>
        <w:tc>
          <w:tcPr>
            <w:tcW w:w="6521" w:type="dxa"/>
          </w:tcPr>
          <w:p w:rsidR="006E4FAE" w:rsidRPr="00740F26" w:rsidRDefault="006E4FAE" w:rsidP="00A37C1B">
            <w:pPr>
              <w:rPr>
                <w:b/>
              </w:rPr>
            </w:pPr>
            <w:r w:rsidRPr="00740F26">
              <w:rPr>
                <w:b/>
              </w:rPr>
              <w:t>Номер дома (владения)</w:t>
            </w:r>
          </w:p>
        </w:tc>
        <w:tc>
          <w:tcPr>
            <w:tcW w:w="2438" w:type="dxa"/>
          </w:tcPr>
          <w:p w:rsidR="006E4FAE" w:rsidRPr="00740F26" w:rsidRDefault="006E4FAE" w:rsidP="00A37C1B"/>
        </w:tc>
      </w:tr>
      <w:tr w:rsidR="006E4FAE" w:rsidRPr="00740F26" w:rsidTr="00A37C1B">
        <w:trPr>
          <w:trHeight w:val="349"/>
        </w:trPr>
        <w:tc>
          <w:tcPr>
            <w:tcW w:w="567" w:type="dxa"/>
            <w:vMerge/>
          </w:tcPr>
          <w:p w:rsidR="006E4FAE" w:rsidRPr="00740F26" w:rsidRDefault="006E4FAE" w:rsidP="00A37C1B"/>
        </w:tc>
        <w:tc>
          <w:tcPr>
            <w:tcW w:w="6521" w:type="dxa"/>
          </w:tcPr>
          <w:p w:rsidR="006E4FAE" w:rsidRPr="00740F26" w:rsidRDefault="006E4FAE" w:rsidP="00A37C1B">
            <w:pPr>
              <w:rPr>
                <w:b/>
              </w:rPr>
            </w:pPr>
            <w:r w:rsidRPr="00740F26">
              <w:rPr>
                <w:b/>
              </w:rPr>
              <w:t>Корпус (строение)</w:t>
            </w:r>
          </w:p>
        </w:tc>
        <w:tc>
          <w:tcPr>
            <w:tcW w:w="2438" w:type="dxa"/>
          </w:tcPr>
          <w:p w:rsidR="006E4FAE" w:rsidRPr="00740F26" w:rsidRDefault="006E4FAE" w:rsidP="00A37C1B"/>
        </w:tc>
      </w:tr>
      <w:tr w:rsidR="006E4FAE" w:rsidRPr="00740F26" w:rsidTr="00A37C1B">
        <w:trPr>
          <w:trHeight w:val="349"/>
        </w:trPr>
        <w:tc>
          <w:tcPr>
            <w:tcW w:w="567" w:type="dxa"/>
            <w:vMerge/>
          </w:tcPr>
          <w:p w:rsidR="006E4FAE" w:rsidRPr="00740F26" w:rsidRDefault="006E4FAE" w:rsidP="00A37C1B"/>
        </w:tc>
        <w:tc>
          <w:tcPr>
            <w:tcW w:w="6521" w:type="dxa"/>
          </w:tcPr>
          <w:p w:rsidR="006E4FAE" w:rsidRPr="00740F26" w:rsidRDefault="006E4FAE" w:rsidP="00A37C1B">
            <w:pPr>
              <w:rPr>
                <w:b/>
              </w:rPr>
            </w:pPr>
            <w:r w:rsidRPr="00740F26">
              <w:rPr>
                <w:b/>
              </w:rPr>
              <w:t>Офис (квартира)</w:t>
            </w:r>
          </w:p>
        </w:tc>
        <w:tc>
          <w:tcPr>
            <w:tcW w:w="2438" w:type="dxa"/>
          </w:tcPr>
          <w:p w:rsidR="006E4FAE" w:rsidRPr="00740F26" w:rsidRDefault="006E4FAE" w:rsidP="00A37C1B"/>
        </w:tc>
      </w:tr>
      <w:tr w:rsidR="006E4FAE" w:rsidRPr="00740F26" w:rsidTr="00A37C1B">
        <w:trPr>
          <w:trHeight w:val="349"/>
        </w:trPr>
        <w:tc>
          <w:tcPr>
            <w:tcW w:w="567" w:type="dxa"/>
            <w:vMerge/>
          </w:tcPr>
          <w:p w:rsidR="006E4FAE" w:rsidRPr="00740F26" w:rsidRDefault="006E4FAE" w:rsidP="00A37C1B"/>
        </w:tc>
        <w:tc>
          <w:tcPr>
            <w:tcW w:w="6521" w:type="dxa"/>
          </w:tcPr>
          <w:p w:rsidR="006E4FAE" w:rsidRPr="00740F26" w:rsidRDefault="006E4FAE" w:rsidP="00A37C1B">
            <w:pPr>
              <w:rPr>
                <w:b/>
              </w:rPr>
            </w:pPr>
            <w:r w:rsidRPr="00740F26">
              <w:rPr>
                <w:b/>
              </w:rPr>
              <w:t>Адрес электронной почты</w:t>
            </w:r>
          </w:p>
        </w:tc>
        <w:tc>
          <w:tcPr>
            <w:tcW w:w="2438" w:type="dxa"/>
          </w:tcPr>
          <w:p w:rsidR="006E4FAE" w:rsidRPr="00740F26" w:rsidRDefault="006E4FAE" w:rsidP="00A37C1B"/>
        </w:tc>
      </w:tr>
      <w:tr w:rsidR="006E4FAE" w:rsidRPr="00740F26" w:rsidTr="00A37C1B">
        <w:trPr>
          <w:trHeight w:val="349"/>
        </w:trPr>
        <w:tc>
          <w:tcPr>
            <w:tcW w:w="567" w:type="dxa"/>
            <w:vMerge/>
          </w:tcPr>
          <w:p w:rsidR="006E4FAE" w:rsidRPr="00740F26" w:rsidRDefault="006E4FAE" w:rsidP="00A37C1B"/>
        </w:tc>
        <w:tc>
          <w:tcPr>
            <w:tcW w:w="6521" w:type="dxa"/>
          </w:tcPr>
          <w:p w:rsidR="006E4FAE" w:rsidRPr="00740F26" w:rsidRDefault="006E4FAE" w:rsidP="00A37C1B">
            <w:pPr>
              <w:rPr>
                <w:b/>
              </w:rPr>
            </w:pPr>
            <w:r w:rsidRPr="00740F26">
              <w:rPr>
                <w:b/>
              </w:rPr>
              <w:t>Контактный телефон</w:t>
            </w:r>
          </w:p>
        </w:tc>
        <w:tc>
          <w:tcPr>
            <w:tcW w:w="2438" w:type="dxa"/>
          </w:tcPr>
          <w:p w:rsidR="006E4FAE" w:rsidRPr="00740F26" w:rsidRDefault="006E4FAE" w:rsidP="00A37C1B"/>
        </w:tc>
      </w:tr>
      <w:tr w:rsidR="006E4FAE" w:rsidRPr="00740F26" w:rsidTr="00A37C1B">
        <w:trPr>
          <w:trHeight w:val="77"/>
        </w:trPr>
        <w:tc>
          <w:tcPr>
            <w:tcW w:w="567" w:type="dxa"/>
          </w:tcPr>
          <w:p w:rsidR="006E4FAE" w:rsidRPr="00740F26" w:rsidRDefault="006E4FAE" w:rsidP="00A37C1B">
            <w:r>
              <w:t>4</w:t>
            </w:r>
            <w:r w:rsidRPr="00740F26">
              <w:t>.</w:t>
            </w:r>
          </w:p>
        </w:tc>
        <w:tc>
          <w:tcPr>
            <w:tcW w:w="6521" w:type="dxa"/>
          </w:tcPr>
          <w:p w:rsidR="006E4FAE" w:rsidRPr="00740F26" w:rsidRDefault="006E4FAE" w:rsidP="00A37C1B">
            <w:r w:rsidRPr="00740F26">
              <w:t>Банковские реквизиты</w:t>
            </w:r>
          </w:p>
        </w:tc>
        <w:tc>
          <w:tcPr>
            <w:tcW w:w="2438" w:type="dxa"/>
          </w:tcPr>
          <w:p w:rsidR="006E4FAE" w:rsidRPr="00740F26" w:rsidRDefault="006E4FAE" w:rsidP="00A37C1B"/>
        </w:tc>
      </w:tr>
      <w:tr w:rsidR="006E4FAE" w:rsidRPr="00740F26" w:rsidTr="00A37C1B">
        <w:trPr>
          <w:trHeight w:val="77"/>
        </w:trPr>
        <w:tc>
          <w:tcPr>
            <w:tcW w:w="567" w:type="dxa"/>
          </w:tcPr>
          <w:p w:rsidR="006E4FAE" w:rsidRPr="00740F26" w:rsidRDefault="006E4FAE" w:rsidP="00A37C1B">
            <w:r>
              <w:t>5</w:t>
            </w:r>
            <w:r w:rsidRPr="00740F26">
              <w:t>.</w:t>
            </w:r>
          </w:p>
        </w:tc>
        <w:tc>
          <w:tcPr>
            <w:tcW w:w="6521" w:type="dxa"/>
          </w:tcPr>
          <w:p w:rsidR="006E4FAE" w:rsidRPr="00740F26" w:rsidRDefault="006E4FAE" w:rsidP="00A37C1B">
            <w:pPr>
              <w:autoSpaceDE w:val="0"/>
              <w:autoSpaceDN w:val="0"/>
              <w:adjustRightInd w:val="0"/>
              <w:jc w:val="both"/>
            </w:pPr>
            <w:r w:rsidRPr="00740F26">
              <w:t>Наименование поставляемых товаров, выполняемых работ, оказываемых услуг согласно предмету закупки (в случае проведения закупки на поставку товаров указываются характеристики поставляемых товаров)</w:t>
            </w:r>
          </w:p>
        </w:tc>
        <w:tc>
          <w:tcPr>
            <w:tcW w:w="2438" w:type="dxa"/>
          </w:tcPr>
          <w:p w:rsidR="006E4FAE" w:rsidRPr="00740F26" w:rsidRDefault="006E4FAE" w:rsidP="00A37C1B">
            <w:r w:rsidRPr="00740F26">
              <w:t xml:space="preserve"> В соответствии с приложением №1 к котировочной заявке.</w:t>
            </w:r>
          </w:p>
          <w:p w:rsidR="006E4FAE" w:rsidRPr="00740F26" w:rsidRDefault="006E4FAE" w:rsidP="00A37C1B"/>
        </w:tc>
      </w:tr>
      <w:tr w:rsidR="006E4FAE" w:rsidRPr="00740F26" w:rsidTr="00A37C1B">
        <w:trPr>
          <w:trHeight w:val="77"/>
        </w:trPr>
        <w:tc>
          <w:tcPr>
            <w:tcW w:w="567" w:type="dxa"/>
          </w:tcPr>
          <w:p w:rsidR="006E4FAE" w:rsidRPr="00740F26" w:rsidRDefault="006E4FAE" w:rsidP="00A37C1B">
            <w:r>
              <w:t>6</w:t>
            </w:r>
            <w:r w:rsidRPr="00740F26">
              <w:t>.</w:t>
            </w:r>
          </w:p>
        </w:tc>
        <w:tc>
          <w:tcPr>
            <w:tcW w:w="6521" w:type="dxa"/>
          </w:tcPr>
          <w:p w:rsidR="006E4FAE" w:rsidRPr="00740F26" w:rsidRDefault="006E4FAE" w:rsidP="00A37C1B">
            <w:pPr>
              <w:jc w:val="both"/>
            </w:pPr>
            <w:r w:rsidRPr="00740F26">
              <w:t>Цена товаров, работ, услуг с указанием сведений о включенных или не включенных в нее расходах (расходах на перевозку, страхование, уплату таможенных пошлин, налогов, сборов и других обязательных платежей)</w:t>
            </w:r>
          </w:p>
        </w:tc>
        <w:tc>
          <w:tcPr>
            <w:tcW w:w="2438" w:type="dxa"/>
          </w:tcPr>
          <w:p w:rsidR="006E4FAE" w:rsidRPr="00740F26" w:rsidRDefault="006E4FAE" w:rsidP="00A37C1B">
            <w:pPr>
              <w:rPr>
                <w:i/>
                <w:color w:val="FF0000"/>
              </w:rPr>
            </w:pPr>
            <w:r w:rsidRPr="00BE3C27">
              <w:rPr>
                <w:i/>
              </w:rPr>
              <w:t>Цена указывается цифрами и прописью</w:t>
            </w:r>
          </w:p>
        </w:tc>
      </w:tr>
      <w:tr w:rsidR="006E4FAE" w:rsidRPr="00740F26" w:rsidTr="00A37C1B">
        <w:trPr>
          <w:trHeight w:val="77"/>
        </w:trPr>
        <w:tc>
          <w:tcPr>
            <w:tcW w:w="567" w:type="dxa"/>
          </w:tcPr>
          <w:p w:rsidR="006E4FAE" w:rsidRPr="00740F26" w:rsidRDefault="006E4FAE" w:rsidP="00A37C1B">
            <w:r>
              <w:t>7</w:t>
            </w:r>
            <w:r w:rsidRPr="00740F26">
              <w:t>.</w:t>
            </w:r>
          </w:p>
        </w:tc>
        <w:tc>
          <w:tcPr>
            <w:tcW w:w="6521" w:type="dxa"/>
          </w:tcPr>
          <w:p w:rsidR="006E4FAE" w:rsidRPr="00740F26" w:rsidRDefault="006E4FAE" w:rsidP="00A37C1B">
            <w:pPr>
              <w:rPr>
                <w:rFonts w:eastAsia="Times New Roman"/>
              </w:rPr>
            </w:pPr>
            <w:r w:rsidRPr="00740F26">
              <w:rPr>
                <w:rFonts w:eastAsia="Times New Roman"/>
              </w:rPr>
              <w:t>Иные сведения в соответствии</w:t>
            </w:r>
            <w:r>
              <w:rPr>
                <w:rFonts w:eastAsia="Times New Roman"/>
              </w:rPr>
              <w:t xml:space="preserve"> с извещением о проведении запроса</w:t>
            </w:r>
            <w:r w:rsidRPr="00740F26">
              <w:rPr>
                <w:rFonts w:eastAsia="Times New Roman"/>
              </w:rPr>
              <w:t xml:space="preserve"> котировок </w:t>
            </w:r>
          </w:p>
        </w:tc>
        <w:tc>
          <w:tcPr>
            <w:tcW w:w="2438" w:type="dxa"/>
          </w:tcPr>
          <w:p w:rsidR="006E4FAE" w:rsidRPr="00740F26" w:rsidRDefault="006E4FAE" w:rsidP="00A37C1B"/>
        </w:tc>
      </w:tr>
      <w:tr w:rsidR="006E4FAE" w:rsidRPr="00740F26" w:rsidTr="00A37C1B">
        <w:trPr>
          <w:trHeight w:val="77"/>
        </w:trPr>
        <w:tc>
          <w:tcPr>
            <w:tcW w:w="567" w:type="dxa"/>
          </w:tcPr>
          <w:p w:rsidR="006E4FAE" w:rsidRPr="00740F26" w:rsidRDefault="006E4FAE" w:rsidP="00A37C1B">
            <w:r>
              <w:t>8</w:t>
            </w:r>
            <w:r w:rsidRPr="00740F26">
              <w:t>.</w:t>
            </w:r>
          </w:p>
        </w:tc>
        <w:tc>
          <w:tcPr>
            <w:tcW w:w="6521" w:type="dxa"/>
          </w:tcPr>
          <w:p w:rsidR="006E4FAE" w:rsidRPr="00740F26" w:rsidRDefault="006E4FAE" w:rsidP="00A37C1B">
            <w:pPr>
              <w:rPr>
                <w:rFonts w:eastAsia="Times New Roman"/>
              </w:rPr>
            </w:pPr>
            <w:r w:rsidRPr="00740F26">
              <w:t>Документы, предоставляемые в подтверждение соответствия требованиям извещения о проведении запроса котировок в электронной форме</w:t>
            </w:r>
          </w:p>
        </w:tc>
        <w:tc>
          <w:tcPr>
            <w:tcW w:w="2438" w:type="dxa"/>
          </w:tcPr>
          <w:p w:rsidR="006E4FAE" w:rsidRPr="00740F26" w:rsidRDefault="006E4FAE" w:rsidP="00A37C1B">
            <w:r w:rsidRPr="00740F26">
              <w:t>Прилагаются к котировочной заявке.</w:t>
            </w:r>
          </w:p>
        </w:tc>
      </w:tr>
    </w:tbl>
    <w:p w:rsidR="006E4FAE" w:rsidRPr="00D87094" w:rsidRDefault="006E4FAE" w:rsidP="006E4FAE">
      <w:pPr>
        <w:ind w:firstLine="709"/>
        <w:jc w:val="both"/>
      </w:pPr>
      <w:r w:rsidRPr="00D87094">
        <w:lastRenderedPageBreak/>
        <w:t>Мы обязуемся, в случае признания нашей заявки на участие в запросе котировок выигравшей, заключить договор в соответствии с действующим законодательством Российской Федерации.</w:t>
      </w:r>
    </w:p>
    <w:p w:rsidR="006E4FAE" w:rsidRPr="00D87094" w:rsidRDefault="006E4FAE" w:rsidP="006E4FAE">
      <w:pPr>
        <w:ind w:firstLine="708"/>
        <w:jc w:val="both"/>
      </w:pPr>
      <w:r w:rsidRPr="00D87094">
        <w:t>Настоящим:</w:t>
      </w:r>
    </w:p>
    <w:p w:rsidR="006E4FAE" w:rsidRPr="00D87094" w:rsidRDefault="006E4FAE" w:rsidP="006E4FAE">
      <w:pPr>
        <w:pStyle w:val="afc"/>
        <w:spacing w:after="0"/>
        <w:ind w:left="0" w:firstLine="709"/>
        <w:jc w:val="both"/>
        <w:rPr>
          <w:sz w:val="22"/>
          <w:szCs w:val="22"/>
        </w:rPr>
      </w:pPr>
      <w:r w:rsidRPr="00D87094">
        <w:rPr>
          <w:b/>
          <w:bCs/>
          <w:sz w:val="22"/>
          <w:szCs w:val="22"/>
          <w:lang w:val="en-US"/>
        </w:rPr>
        <w:t>I</w:t>
      </w:r>
      <w:r w:rsidRPr="00D87094">
        <w:rPr>
          <w:b/>
          <w:bCs/>
          <w:sz w:val="22"/>
          <w:szCs w:val="22"/>
        </w:rPr>
        <w:t>)</w:t>
      </w:r>
      <w:r w:rsidRPr="00D87094">
        <w:rPr>
          <w:sz w:val="22"/>
          <w:szCs w:val="22"/>
        </w:rPr>
        <w:t xml:space="preserve"> гарантируем (ю), что в отношении нас (меня):</w:t>
      </w:r>
    </w:p>
    <w:p w:rsidR="006E4FAE" w:rsidRPr="00D87094" w:rsidRDefault="006E4FAE" w:rsidP="006E4FAE">
      <w:pPr>
        <w:ind w:firstLine="709"/>
        <w:jc w:val="both"/>
      </w:pPr>
      <w:r w:rsidRPr="00D87094">
        <w:t>- не проводится процедуры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6E4FAE" w:rsidRPr="00D87094" w:rsidRDefault="006E4FAE" w:rsidP="006E4FAE">
      <w:pPr>
        <w:ind w:firstLine="709"/>
        <w:jc w:val="both"/>
      </w:pPr>
      <w:r w:rsidRPr="00D87094">
        <w:t xml:space="preserve">- не приостановлена деятельность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6E4FAE" w:rsidRPr="00D87094" w:rsidRDefault="006E4FAE" w:rsidP="006E4FAE">
      <w:pPr>
        <w:ind w:firstLine="709"/>
        <w:jc w:val="both"/>
      </w:pPr>
      <w:r w:rsidRPr="00D87094">
        <w:t>-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6E4FAE" w:rsidRPr="00D87094" w:rsidRDefault="006E4FAE" w:rsidP="006E4FAE">
      <w:pPr>
        <w:ind w:firstLine="709"/>
        <w:jc w:val="both"/>
      </w:pPr>
      <w:r w:rsidRPr="00D87094">
        <w:t>- отсутствуют сведения об Участнике закупки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в реестре недобросовестных поставщиков, предусмотренном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rsidR="006E4FAE" w:rsidRPr="00D87094" w:rsidRDefault="006E4FAE" w:rsidP="006E4FAE">
      <w:pPr>
        <w:pStyle w:val="13"/>
        <w:spacing w:line="240" w:lineRule="auto"/>
        <w:ind w:firstLine="700"/>
        <w:jc w:val="both"/>
        <w:rPr>
          <w:b w:val="0"/>
          <w:sz w:val="22"/>
          <w:szCs w:val="22"/>
        </w:rPr>
      </w:pPr>
      <w:r w:rsidRPr="00D87094">
        <w:rPr>
          <w:sz w:val="22"/>
          <w:szCs w:val="22"/>
          <w:lang w:val="en-US"/>
        </w:rPr>
        <w:t>II</w:t>
      </w:r>
      <w:r w:rsidRPr="00D87094">
        <w:rPr>
          <w:sz w:val="22"/>
          <w:szCs w:val="22"/>
        </w:rPr>
        <w:t>)</w:t>
      </w:r>
      <w:r w:rsidRPr="00D87094">
        <w:rPr>
          <w:b w:val="0"/>
          <w:bCs/>
          <w:sz w:val="22"/>
          <w:szCs w:val="22"/>
        </w:rPr>
        <w:t xml:space="preserve"> Подтверждаем 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 </w:t>
      </w:r>
    </w:p>
    <w:p w:rsidR="006E4FAE" w:rsidRPr="00D87094" w:rsidRDefault="006E4FAE" w:rsidP="006E4FAE">
      <w:pPr>
        <w:pStyle w:val="13"/>
        <w:spacing w:line="240" w:lineRule="auto"/>
        <w:ind w:firstLine="700"/>
        <w:jc w:val="both"/>
        <w:rPr>
          <w:rFonts w:ascii="Calibri" w:hAnsi="Calibri" w:cs="Calibri"/>
          <w:b w:val="0"/>
          <w:bCs/>
          <w:sz w:val="22"/>
          <w:szCs w:val="22"/>
        </w:rPr>
      </w:pPr>
      <w:r w:rsidRPr="00D87094">
        <w:rPr>
          <w:b w:val="0"/>
          <w:bCs/>
          <w:sz w:val="22"/>
          <w:szCs w:val="22"/>
        </w:rPr>
        <w:t>Подтверждаем свое согласие с требованиями и условиями, установленными в извещении о проведении запроса котировок, и условиями приложенного к ней проекта Договора.</w:t>
      </w:r>
    </w:p>
    <w:p w:rsidR="006E4FAE" w:rsidRPr="00D87094" w:rsidRDefault="006E4FAE" w:rsidP="006E4FAE">
      <w:pPr>
        <w:pStyle w:val="13"/>
        <w:spacing w:line="240" w:lineRule="auto"/>
        <w:ind w:firstLine="700"/>
        <w:jc w:val="both"/>
        <w:rPr>
          <w:b w:val="0"/>
          <w:bCs/>
          <w:sz w:val="22"/>
          <w:szCs w:val="22"/>
        </w:rPr>
      </w:pPr>
      <w:r w:rsidRPr="00D87094">
        <w:rPr>
          <w:b w:val="0"/>
          <w:bCs/>
          <w:sz w:val="22"/>
          <w:szCs w:val="22"/>
        </w:rPr>
        <w:t>Настоящая заявка на участие в запросе котировок действительна до подписания Заказчиком Договора с победителем запроса котировок.</w:t>
      </w:r>
    </w:p>
    <w:p w:rsidR="006E4FAE" w:rsidRPr="00D87094" w:rsidRDefault="006E4FAE" w:rsidP="006E4FAE">
      <w:pPr>
        <w:pStyle w:val="13"/>
        <w:spacing w:line="240" w:lineRule="auto"/>
        <w:ind w:firstLine="567"/>
        <w:jc w:val="both"/>
        <w:rPr>
          <w:b w:val="0"/>
          <w:bCs/>
          <w:sz w:val="22"/>
          <w:szCs w:val="22"/>
        </w:rPr>
      </w:pPr>
      <w:r w:rsidRPr="00D87094">
        <w:rPr>
          <w:sz w:val="22"/>
          <w:szCs w:val="22"/>
        </w:rPr>
        <w:t xml:space="preserve">  </w:t>
      </w:r>
      <w:r w:rsidRPr="00D87094">
        <w:rPr>
          <w:b w:val="0"/>
          <w:bCs/>
          <w:sz w:val="22"/>
          <w:szCs w:val="22"/>
        </w:rPr>
        <w:t>Мы обязуемся в случае признания нас победителями, в иных случаях, предусмотренных настоящим извещением и Положением, заключить договор в соответствии с требованиями и условиями, установленными в Извещении о проведении запроса котировок в электронной форме и действующим законодательством Российской Федерации.</w:t>
      </w:r>
    </w:p>
    <w:p w:rsidR="006E4FAE" w:rsidRPr="00D87094" w:rsidRDefault="006E4FAE" w:rsidP="006E4FAE">
      <w:pPr>
        <w:pStyle w:val="25"/>
        <w:spacing w:line="240" w:lineRule="auto"/>
        <w:ind w:firstLine="180"/>
        <w:rPr>
          <w:sz w:val="22"/>
          <w:szCs w:val="22"/>
        </w:rPr>
      </w:pPr>
      <w:r w:rsidRPr="00D87094">
        <w:rPr>
          <w:sz w:val="22"/>
          <w:szCs w:val="22"/>
        </w:rPr>
        <w:t xml:space="preserve">         Мы уведомлены о том, что в случае нашего уклонения от подписания договора по итогам закупки, а также в случае, если договор с нами будет расторгнут по решению суда в связи с существенным нарушением нами договора, сведения о </w:t>
      </w:r>
    </w:p>
    <w:p w:rsidR="006E4FAE" w:rsidRPr="00D87094" w:rsidRDefault="006E4FAE" w:rsidP="006E4FAE">
      <w:pPr>
        <w:pStyle w:val="25"/>
        <w:spacing w:line="240" w:lineRule="auto"/>
        <w:rPr>
          <w:sz w:val="22"/>
          <w:szCs w:val="22"/>
        </w:rPr>
      </w:pPr>
      <w:r w:rsidRPr="00D87094">
        <w:rPr>
          <w:sz w:val="22"/>
          <w:szCs w:val="22"/>
        </w:rPr>
        <w:t> _____________________________________________________________________________</w:t>
      </w:r>
    </w:p>
    <w:p w:rsidR="006E4FAE" w:rsidRPr="00D87094" w:rsidRDefault="006E4FAE" w:rsidP="006E4FAE">
      <w:pPr>
        <w:pStyle w:val="210"/>
        <w:spacing w:line="240" w:lineRule="auto"/>
        <w:jc w:val="center"/>
        <w:rPr>
          <w:sz w:val="22"/>
          <w:szCs w:val="22"/>
        </w:rPr>
      </w:pPr>
      <w:r w:rsidRPr="00D87094">
        <w:rPr>
          <w:sz w:val="22"/>
          <w:szCs w:val="22"/>
        </w:rPr>
        <w:t>(фирменное наименование Участника, организационно-правовая форма для юридических лиц и индивидуальных предпринимателей), фамилия, имя, отчество (для физических лиц)</w:t>
      </w:r>
    </w:p>
    <w:p w:rsidR="006E4FAE" w:rsidRPr="00D87094" w:rsidRDefault="006E4FAE" w:rsidP="006E4FAE">
      <w:pPr>
        <w:pStyle w:val="25"/>
        <w:spacing w:line="240" w:lineRule="auto"/>
        <w:rPr>
          <w:sz w:val="22"/>
          <w:szCs w:val="22"/>
        </w:rPr>
      </w:pPr>
      <w:r w:rsidRPr="00D87094">
        <w:rPr>
          <w:sz w:val="22"/>
          <w:szCs w:val="22"/>
        </w:rPr>
        <w:t xml:space="preserve">будут переданы для включения в Реестр недобросовестных поставщиков сроком на два года. </w:t>
      </w:r>
    </w:p>
    <w:p w:rsidR="006E4FAE" w:rsidRPr="00D87094" w:rsidRDefault="006E4FAE" w:rsidP="006E4FAE">
      <w:pPr>
        <w:ind w:firstLine="708"/>
        <w:jc w:val="both"/>
      </w:pPr>
      <w:r w:rsidRPr="00D87094">
        <w:rPr>
          <w:b/>
          <w:bCs/>
          <w:lang w:val="en-US"/>
        </w:rPr>
        <w:lastRenderedPageBreak/>
        <w:t>III</w:t>
      </w:r>
      <w:r w:rsidRPr="00D87094">
        <w:rPr>
          <w:b/>
          <w:bCs/>
        </w:rPr>
        <w:t>)</w:t>
      </w:r>
      <w:r w:rsidRPr="00D87094">
        <w:t xml:space="preserve"> подтверждаем, что мы имеем все необходимые разрешения, сертификаты, лицензии и другие документы необходимые для поставки товаров (выполнения работ, оказания услуг), предусмотренных в Извещении, внимательно ознакомились с Положением о закупке товаров, работ, услуг для нужд Заказчика.</w:t>
      </w:r>
    </w:p>
    <w:p w:rsidR="006E4FAE" w:rsidRPr="00D87094" w:rsidRDefault="006E4FAE" w:rsidP="006E4FAE">
      <w:pPr>
        <w:pStyle w:val="13"/>
        <w:spacing w:line="240" w:lineRule="auto"/>
        <w:ind w:firstLine="709"/>
        <w:jc w:val="both"/>
        <w:rPr>
          <w:b w:val="0"/>
          <w:sz w:val="22"/>
          <w:szCs w:val="22"/>
        </w:rPr>
      </w:pPr>
      <w:r w:rsidRPr="00D87094">
        <w:rPr>
          <w:b w:val="0"/>
          <w:bCs/>
          <w:sz w:val="22"/>
          <w:szCs w:val="22"/>
        </w:rPr>
        <w:t>Достоверность сведений, представленных нами в заявке на участие в запросе котировок в электронной форме, гарантируем.</w:t>
      </w:r>
    </w:p>
    <w:p w:rsidR="006E4FAE" w:rsidRPr="00D87094" w:rsidRDefault="006E4FAE" w:rsidP="006E4FAE">
      <w:pPr>
        <w:ind w:firstLine="709"/>
        <w:jc w:val="both"/>
      </w:pPr>
      <w:r w:rsidRPr="00D87094">
        <w:rPr>
          <w:b/>
          <w:bCs/>
          <w:lang w:val="en-US"/>
        </w:rPr>
        <w:t>IV</w:t>
      </w:r>
      <w:r w:rsidRPr="00D87094">
        <w:rPr>
          <w:b/>
          <w:bCs/>
        </w:rPr>
        <w:t xml:space="preserve">) </w:t>
      </w:r>
      <w:r w:rsidRPr="00D87094">
        <w:t>В соответствии с Федеральным законом от 27 июля 2006 года №152-ФЗ «О персональных данных» своей волей и в своем интересе даю согласие на обработку персональных данных указанных в заявке подлежащих опубликованию или обязательному раскрытию в соответствии с законодательством Российской Федерации.</w:t>
      </w:r>
    </w:p>
    <w:p w:rsidR="006E4FAE" w:rsidRPr="00D87094" w:rsidRDefault="006E4FAE" w:rsidP="006E4FAE">
      <w:pPr>
        <w:ind w:firstLine="709"/>
        <w:jc w:val="both"/>
      </w:pPr>
      <w:r w:rsidRPr="00D87094">
        <w:t>Настоящим подтверждаю, что предоставляемые мною персональные данные, в отношении которых действующим законодательством установлена обязанность Заказчика по их раскрытию, являются общедоступными.</w:t>
      </w:r>
    </w:p>
    <w:p w:rsidR="006E4FAE" w:rsidRPr="001016D9" w:rsidRDefault="006E4FAE" w:rsidP="006E4FAE">
      <w:pPr>
        <w:pStyle w:val="13"/>
        <w:spacing w:line="240" w:lineRule="auto"/>
        <w:ind w:firstLine="709"/>
        <w:jc w:val="both"/>
        <w:rPr>
          <w:szCs w:val="24"/>
        </w:rPr>
      </w:pPr>
    </w:p>
    <w:p w:rsidR="006E4FAE" w:rsidRDefault="006E4FAE" w:rsidP="006E4FAE">
      <w:pPr>
        <w:pStyle w:val="13"/>
        <w:tabs>
          <w:tab w:val="left" w:pos="8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b w:val="0"/>
          <w:szCs w:val="24"/>
        </w:rPr>
      </w:pPr>
      <w:r w:rsidRPr="00094963">
        <w:rPr>
          <w:b w:val="0"/>
          <w:szCs w:val="24"/>
        </w:rPr>
        <w:t>Приложения к заявке:</w:t>
      </w:r>
    </w:p>
    <w:p w:rsidR="006E4FAE" w:rsidRDefault="006E4FAE" w:rsidP="006E4FAE">
      <w:pPr>
        <w:pStyle w:val="13"/>
        <w:tabs>
          <w:tab w:val="left" w:pos="8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b w:val="0"/>
          <w:szCs w:val="24"/>
        </w:rPr>
      </w:pPr>
      <w:r>
        <w:rPr>
          <w:b w:val="0"/>
          <w:szCs w:val="24"/>
        </w:rPr>
        <w:t>1.</w:t>
      </w:r>
    </w:p>
    <w:p w:rsidR="006E4FAE" w:rsidRDefault="006E4FAE" w:rsidP="006E4FAE">
      <w:pPr>
        <w:pStyle w:val="13"/>
        <w:tabs>
          <w:tab w:val="left" w:pos="8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b w:val="0"/>
          <w:szCs w:val="24"/>
        </w:rPr>
      </w:pPr>
      <w:r>
        <w:rPr>
          <w:b w:val="0"/>
          <w:szCs w:val="24"/>
        </w:rPr>
        <w:t>2.</w:t>
      </w:r>
    </w:p>
    <w:p w:rsidR="006E4FAE" w:rsidRPr="00094963" w:rsidRDefault="006E4FAE" w:rsidP="006E4FAE">
      <w:pPr>
        <w:pStyle w:val="13"/>
        <w:tabs>
          <w:tab w:val="left" w:pos="8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b w:val="0"/>
          <w:szCs w:val="24"/>
        </w:rPr>
      </w:pPr>
    </w:p>
    <w:p w:rsidR="006E4FAE" w:rsidRDefault="006E4FAE" w:rsidP="006E4FAE">
      <w:pPr>
        <w:tabs>
          <w:tab w:val="left" w:pos="8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6E4FAE" w:rsidRDefault="006E4FAE" w:rsidP="006E4FAE">
      <w:pPr>
        <w:tabs>
          <w:tab w:val="left" w:pos="8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6E4FAE" w:rsidRDefault="006E4FAE" w:rsidP="006E4FAE">
      <w:pPr>
        <w:tabs>
          <w:tab w:val="left" w:pos="8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Руководитель                           _____________________               _________________________</w:t>
      </w:r>
    </w:p>
    <w:p w:rsidR="006E4FAE" w:rsidRDefault="006E4FAE" w:rsidP="006E4FAE">
      <w:pPr>
        <w:tabs>
          <w:tab w:val="left" w:pos="8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(подпись)                                    (расшифровка подписи)</w:t>
      </w:r>
    </w:p>
    <w:p w:rsidR="006E4FAE" w:rsidRDefault="006E4FAE" w:rsidP="006E4FAE">
      <w:pPr>
        <w:tabs>
          <w:tab w:val="left" w:pos="8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ab/>
      </w:r>
      <w:r>
        <w:tab/>
      </w:r>
      <w:r>
        <w:tab/>
      </w:r>
      <w:r>
        <w:tab/>
      </w:r>
    </w:p>
    <w:p w:rsidR="006E4FAE" w:rsidRDefault="006E4FAE" w:rsidP="006E4FAE">
      <w:pPr>
        <w:tabs>
          <w:tab w:val="left" w:pos="8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 xml:space="preserve">                                  м.п.</w:t>
      </w:r>
      <w:r>
        <w:rPr>
          <w:b/>
        </w:rPr>
        <w:t xml:space="preserve"> </w:t>
      </w:r>
    </w:p>
    <w:p w:rsidR="006E4FAE" w:rsidRDefault="006E4FAE" w:rsidP="006E4FAE">
      <w:pPr>
        <w:tabs>
          <w:tab w:val="left" w:pos="8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EA7BEA" w:rsidRDefault="00EA7BEA" w:rsidP="00E45EC8">
      <w:pPr>
        <w:jc w:val="center"/>
      </w:pPr>
    </w:p>
    <w:p w:rsidR="00EA7BEA" w:rsidRDefault="00EA7BEA" w:rsidP="00E45EC8">
      <w:pPr>
        <w:jc w:val="center"/>
      </w:pPr>
    </w:p>
    <w:p w:rsidR="00EA7BEA" w:rsidRDefault="00EA7BEA" w:rsidP="00E45EC8">
      <w:pPr>
        <w:jc w:val="center"/>
      </w:pPr>
    </w:p>
    <w:p w:rsidR="00EA7BEA" w:rsidRDefault="00EA7BEA" w:rsidP="00E45EC8">
      <w:pPr>
        <w:jc w:val="center"/>
      </w:pPr>
    </w:p>
    <w:p w:rsidR="006177BA" w:rsidRDefault="006177BA">
      <w:r>
        <w:br w:type="page"/>
      </w:r>
    </w:p>
    <w:p w:rsidR="00EA7BEA" w:rsidRPr="00B32EBF" w:rsidRDefault="00EA7BEA" w:rsidP="00EA7BEA">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2</w:t>
      </w:r>
    </w:p>
    <w:p w:rsidR="00EA7BEA" w:rsidRPr="00B32EBF" w:rsidRDefault="00EA7BEA" w:rsidP="00EA7BEA">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t>к извещению о проведении открытого запроса котировок в электронной форме</w:t>
      </w:r>
    </w:p>
    <w:p w:rsidR="00EA7BEA" w:rsidRDefault="00EA7BEA" w:rsidP="00EA7BEA">
      <w:pPr>
        <w:jc w:val="center"/>
        <w:rPr>
          <w:rFonts w:ascii="Times New Roman" w:hAnsi="Times New Roman" w:cs="Times New Roman"/>
          <w:b/>
          <w:sz w:val="24"/>
          <w:szCs w:val="24"/>
        </w:rPr>
      </w:pPr>
    </w:p>
    <w:p w:rsidR="00EA7BEA" w:rsidRDefault="00EA7BEA" w:rsidP="00EA7BEA">
      <w:pPr>
        <w:jc w:val="center"/>
        <w:rPr>
          <w:rFonts w:ascii="Times New Roman" w:hAnsi="Times New Roman" w:cs="Times New Roman"/>
          <w:b/>
          <w:sz w:val="24"/>
          <w:szCs w:val="24"/>
        </w:rPr>
      </w:pPr>
      <w:r w:rsidRPr="00EA7BEA">
        <w:rPr>
          <w:rFonts w:ascii="Times New Roman" w:hAnsi="Times New Roman" w:cs="Times New Roman"/>
          <w:b/>
          <w:sz w:val="24"/>
          <w:szCs w:val="24"/>
        </w:rPr>
        <w:t>Техническое задание</w:t>
      </w:r>
    </w:p>
    <w:p w:rsidR="0094792D" w:rsidRDefault="0094792D" w:rsidP="00EA7BEA">
      <w:pPr>
        <w:jc w:val="center"/>
        <w:rPr>
          <w:rFonts w:ascii="Times New Roman" w:hAnsi="Times New Roman" w:cs="Times New Roman"/>
          <w:b/>
          <w:sz w:val="24"/>
          <w:szCs w:val="24"/>
        </w:rPr>
      </w:pPr>
      <w:r>
        <w:rPr>
          <w:rFonts w:ascii="Times New Roman" w:hAnsi="Times New Roman" w:cs="Times New Roman"/>
          <w:b/>
          <w:sz w:val="24"/>
          <w:szCs w:val="24"/>
        </w:rPr>
        <w:t>Прилагается отдельным файлом</w:t>
      </w:r>
    </w:p>
    <w:p w:rsidR="0077458C" w:rsidRDefault="0077458C" w:rsidP="00804E73">
      <w:pPr>
        <w:spacing w:after="0" w:line="240" w:lineRule="auto"/>
        <w:ind w:left="-567"/>
        <w:rPr>
          <w:rFonts w:ascii="Times New Roman" w:hAnsi="Times New Roman" w:cs="Times New Roman"/>
          <w:b/>
          <w:bCs/>
          <w:sz w:val="24"/>
          <w:szCs w:val="24"/>
        </w:rPr>
      </w:pPr>
    </w:p>
    <w:p w:rsidR="00063D00" w:rsidRDefault="00063D00">
      <w:pPr>
        <w:rPr>
          <w:rFonts w:ascii="Times New Roman" w:hAnsi="Times New Roman" w:cs="Times New Roman"/>
          <w:sz w:val="24"/>
          <w:szCs w:val="24"/>
        </w:rPr>
      </w:pPr>
    </w:p>
    <w:p w:rsidR="00F774A9" w:rsidRDefault="00F774A9">
      <w:pPr>
        <w:rPr>
          <w:rFonts w:ascii="Times New Roman" w:hAnsi="Times New Roman" w:cs="Times New Roman"/>
          <w:sz w:val="24"/>
          <w:szCs w:val="24"/>
        </w:rPr>
      </w:pPr>
    </w:p>
    <w:p w:rsidR="00222620" w:rsidRDefault="00222620">
      <w:pPr>
        <w:rPr>
          <w:rFonts w:ascii="Times New Roman" w:hAnsi="Times New Roman" w:cs="Times New Roman"/>
          <w:sz w:val="24"/>
          <w:szCs w:val="24"/>
        </w:rPr>
      </w:pPr>
      <w:r>
        <w:rPr>
          <w:rFonts w:ascii="Times New Roman" w:hAnsi="Times New Roman" w:cs="Times New Roman"/>
          <w:sz w:val="24"/>
          <w:szCs w:val="24"/>
        </w:rPr>
        <w:br w:type="page"/>
      </w:r>
    </w:p>
    <w:p w:rsidR="00EA7BEA" w:rsidRPr="00B32EBF" w:rsidRDefault="00EA7BEA" w:rsidP="00EA7BEA">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3</w:t>
      </w:r>
    </w:p>
    <w:p w:rsidR="00EA7BEA" w:rsidRPr="00B32EBF" w:rsidRDefault="00EA7BEA" w:rsidP="00EA7BEA">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t>к извещению о проведении открытого запроса котировок в электронной форме</w:t>
      </w:r>
    </w:p>
    <w:p w:rsidR="00EA7BEA" w:rsidRDefault="00EA7BEA" w:rsidP="00EA7BEA">
      <w:pPr>
        <w:rPr>
          <w:rFonts w:ascii="Times New Roman" w:hAnsi="Times New Roman" w:cs="Times New Roman"/>
          <w:sz w:val="24"/>
          <w:szCs w:val="24"/>
        </w:rPr>
      </w:pPr>
    </w:p>
    <w:p w:rsidR="0052161D" w:rsidRDefault="0052161D" w:rsidP="0052161D">
      <w:pPr>
        <w:tabs>
          <w:tab w:val="left" w:pos="3125"/>
        </w:tabs>
      </w:pPr>
    </w:p>
    <w:p w:rsidR="0052161D" w:rsidRPr="004D1907" w:rsidRDefault="0052161D" w:rsidP="0052161D">
      <w:pPr>
        <w:jc w:val="right"/>
        <w:rPr>
          <w:b/>
          <w:i/>
        </w:rPr>
      </w:pPr>
      <w:r w:rsidRPr="004D1907">
        <w:rPr>
          <w:b/>
          <w:i/>
        </w:rPr>
        <w:t>ПРОЕКТ</w:t>
      </w:r>
      <w:r w:rsidR="0094792D">
        <w:rPr>
          <w:b/>
          <w:i/>
        </w:rPr>
        <w:t xml:space="preserve"> ДОГОВОРА</w:t>
      </w:r>
    </w:p>
    <w:p w:rsidR="00222620" w:rsidRDefault="00222620" w:rsidP="00EA7BEA">
      <w:pPr>
        <w:spacing w:after="0" w:line="240" w:lineRule="auto"/>
        <w:jc w:val="both"/>
        <w:rPr>
          <w:rFonts w:ascii="Times New Roman" w:hAnsi="Times New Roman" w:cs="Times New Roman"/>
          <w:sz w:val="24"/>
          <w:szCs w:val="24"/>
        </w:rPr>
      </w:pPr>
    </w:p>
    <w:p w:rsidR="00222620" w:rsidRDefault="00222620" w:rsidP="00EA7BEA">
      <w:pPr>
        <w:spacing w:after="0" w:line="240" w:lineRule="auto"/>
        <w:jc w:val="both"/>
        <w:rPr>
          <w:rFonts w:ascii="Times New Roman" w:hAnsi="Times New Roman" w:cs="Times New Roman"/>
          <w:sz w:val="24"/>
          <w:szCs w:val="24"/>
        </w:rPr>
      </w:pPr>
    </w:p>
    <w:p w:rsidR="0094792D" w:rsidRPr="00D52F0F" w:rsidRDefault="0094792D" w:rsidP="0094792D">
      <w:pPr>
        <w:pStyle w:val="ConsPlusNormal"/>
        <w:widowControl/>
        <w:ind w:right="-1" w:firstLine="709"/>
        <w:jc w:val="both"/>
        <w:rPr>
          <w:rFonts w:ascii="Times New Roman" w:hAnsi="Times New Roman" w:cs="Times New Roman"/>
          <w:sz w:val="24"/>
          <w:szCs w:val="24"/>
          <w:shd w:val="clear" w:color="auto" w:fill="FFFFFF"/>
        </w:rPr>
      </w:pPr>
      <w:r>
        <w:rPr>
          <w:rFonts w:ascii="Times New Roman" w:hAnsi="Times New Roman" w:cs="Times New Roman"/>
          <w:b/>
          <w:bCs/>
          <w:sz w:val="24"/>
          <w:szCs w:val="24"/>
        </w:rPr>
        <w:t>ДОГОВОР</w:t>
      </w:r>
      <w:r w:rsidRPr="00DF2B31">
        <w:rPr>
          <w:rFonts w:ascii="Times New Roman" w:hAnsi="Times New Roman" w:cs="Times New Roman"/>
          <w:b/>
          <w:bCs/>
          <w:sz w:val="24"/>
          <w:szCs w:val="24"/>
        </w:rPr>
        <w:t xml:space="preserve"> N ____</w:t>
      </w:r>
      <w:r w:rsidRPr="00DF2B31">
        <w:rPr>
          <w:rFonts w:ascii="Times New Roman" w:hAnsi="Times New Roman" w:cs="Times New Roman"/>
          <w:b/>
          <w:bCs/>
          <w:sz w:val="24"/>
          <w:szCs w:val="24"/>
        </w:rPr>
        <w:br/>
      </w:r>
      <w:r w:rsidRPr="00DF2B31">
        <w:rPr>
          <w:rFonts w:ascii="Times New Roman" w:hAnsi="Times New Roman" w:cs="Times New Roman"/>
          <w:sz w:val="24"/>
          <w:szCs w:val="24"/>
        </w:rPr>
        <w:t>по объекту закупки: Оказание услуг по охране и обеспечению внутриобъектового  и пропускного режимов</w:t>
      </w:r>
      <w:r w:rsidR="006E4FAE">
        <w:rPr>
          <w:rFonts w:ascii="Times New Roman" w:hAnsi="Times New Roman" w:cs="Times New Roman"/>
          <w:sz w:val="24"/>
          <w:szCs w:val="24"/>
        </w:rPr>
        <w:t xml:space="preserve"> в</w:t>
      </w:r>
      <w:r w:rsidRPr="00DF2B31">
        <w:rPr>
          <w:rFonts w:ascii="Times New Roman" w:hAnsi="Times New Roman" w:cs="Times New Roman"/>
          <w:sz w:val="24"/>
          <w:szCs w:val="24"/>
        </w:rPr>
        <w:t xml:space="preserve"> </w:t>
      </w:r>
      <w:r w:rsidRPr="00D52F0F">
        <w:rPr>
          <w:rFonts w:ascii="Times New Roman" w:hAnsi="Times New Roman" w:cs="Times New Roman"/>
          <w:sz w:val="24"/>
          <w:szCs w:val="24"/>
          <w:shd w:val="clear" w:color="auto" w:fill="FFFFFF"/>
        </w:rPr>
        <w:t>МУНИЦИПАЛЬНО</w:t>
      </w:r>
      <w:r>
        <w:rPr>
          <w:rFonts w:ascii="Times New Roman" w:hAnsi="Times New Roman" w:cs="Times New Roman"/>
          <w:sz w:val="24"/>
          <w:szCs w:val="24"/>
          <w:shd w:val="clear" w:color="auto" w:fill="FFFFFF"/>
        </w:rPr>
        <w:t>М АВТОНОМНОМ ОБРАЗОВАТЕЛЬНОМ УЧРЕЖДЕНИИ</w:t>
      </w:r>
      <w:r w:rsidRPr="00D52F0F">
        <w:rPr>
          <w:rFonts w:ascii="Times New Roman" w:hAnsi="Times New Roman" w:cs="Times New Roman"/>
          <w:sz w:val="24"/>
          <w:szCs w:val="24"/>
          <w:shd w:val="clear" w:color="auto" w:fill="FFFFFF"/>
        </w:rPr>
        <w:t xml:space="preserve"> АРТИНСКОГО ГОРОДСКОГО ОКРУГА "ЦЕНТР ДОПОЛНИТЕЛЬНОГО ОБРАЗОВАНИЯ"</w:t>
      </w:r>
    </w:p>
    <w:p w:rsidR="0094792D" w:rsidRPr="007478E3" w:rsidRDefault="0094792D" w:rsidP="0094792D">
      <w:pPr>
        <w:spacing w:after="0" w:line="240" w:lineRule="auto"/>
        <w:jc w:val="center"/>
        <w:rPr>
          <w:rFonts w:ascii="Times New Roman" w:hAnsi="Times New Roman" w:cs="Times New Roman"/>
          <w:sz w:val="24"/>
          <w:szCs w:val="24"/>
        </w:rPr>
      </w:pPr>
    </w:p>
    <w:p w:rsidR="0094792D" w:rsidRPr="007478E3" w:rsidRDefault="0094792D" w:rsidP="0094792D">
      <w:pPr>
        <w:jc w:val="center"/>
        <w:rPr>
          <w:rFonts w:ascii="Times New Roman" w:hAnsi="Times New Roman" w:cs="Times New Roman"/>
          <w:b/>
          <w:sz w:val="24"/>
          <w:szCs w:val="24"/>
        </w:rPr>
      </w:pPr>
    </w:p>
    <w:p w:rsidR="0094792D" w:rsidRPr="007478E3" w:rsidRDefault="0094792D" w:rsidP="0094792D">
      <w:pPr>
        <w:spacing w:after="0" w:line="240" w:lineRule="auto"/>
        <w:jc w:val="center"/>
        <w:rPr>
          <w:rFonts w:ascii="Times New Roman" w:eastAsia="Calibri" w:hAnsi="Times New Roman" w:cs="Times New Roman"/>
          <w:sz w:val="24"/>
          <w:szCs w:val="24"/>
        </w:rPr>
      </w:pPr>
    </w:p>
    <w:p w:rsidR="0094792D" w:rsidRPr="007478E3" w:rsidRDefault="0094792D" w:rsidP="0094792D">
      <w:pPr>
        <w:rPr>
          <w:rFonts w:ascii="Times New Roman" w:hAnsi="Times New Roman" w:cs="Times New Roman"/>
          <w:sz w:val="24"/>
          <w:szCs w:val="24"/>
          <w:lang w:eastAsia="ru-RU"/>
        </w:rPr>
      </w:pPr>
      <w:r w:rsidRPr="007478E3">
        <w:rPr>
          <w:rFonts w:ascii="Times New Roman" w:hAnsi="Times New Roman" w:cs="Times New Roman"/>
          <w:sz w:val="24"/>
          <w:szCs w:val="24"/>
          <w:lang w:eastAsia="ru-RU"/>
        </w:rPr>
        <w:t xml:space="preserve">пгт. Арти                                                                                                               «__» ____________ </w:t>
      </w:r>
      <w:smartTag w:uri="urn:schemas-microsoft-com:office:smarttags" w:element="metricconverter">
        <w:smartTagPr>
          <w:attr w:name="ProductID" w:val="2020 г"/>
        </w:smartTagPr>
        <w:r w:rsidRPr="007478E3">
          <w:rPr>
            <w:rFonts w:ascii="Times New Roman" w:hAnsi="Times New Roman" w:cs="Times New Roman"/>
            <w:sz w:val="24"/>
            <w:szCs w:val="24"/>
            <w:lang w:eastAsia="ru-RU"/>
          </w:rPr>
          <w:t>2020 г</w:t>
        </w:r>
      </w:smartTag>
      <w:r w:rsidRPr="007478E3">
        <w:rPr>
          <w:rFonts w:ascii="Times New Roman" w:hAnsi="Times New Roman" w:cs="Times New Roman"/>
          <w:sz w:val="24"/>
          <w:szCs w:val="24"/>
          <w:lang w:eastAsia="ru-RU"/>
        </w:rPr>
        <w:t>.</w:t>
      </w:r>
    </w:p>
    <w:p w:rsidR="0094792D" w:rsidRPr="0094792D" w:rsidRDefault="0094792D" w:rsidP="0094792D">
      <w:pPr>
        <w:pStyle w:val="ConsPlusNormal"/>
        <w:widowControl/>
        <w:ind w:right="-1" w:firstLine="709"/>
        <w:jc w:val="both"/>
        <w:rPr>
          <w:rFonts w:ascii="Times New Roman" w:hAnsi="Times New Roman" w:cs="Times New Roman"/>
          <w:sz w:val="24"/>
          <w:szCs w:val="24"/>
          <w:shd w:val="clear" w:color="auto" w:fill="FFFFFF"/>
        </w:rPr>
      </w:pPr>
      <w:r w:rsidRPr="00D52F0F">
        <w:rPr>
          <w:rFonts w:ascii="Times New Roman" w:hAnsi="Times New Roman" w:cs="Times New Roman"/>
          <w:sz w:val="24"/>
          <w:szCs w:val="24"/>
          <w:shd w:val="clear" w:color="auto" w:fill="FFFFFF"/>
        </w:rPr>
        <w:t>МУНИЦИПАЛЬНОЕ АВТОНОМНОЕ ОБРАЗОВАТЕЛЬНОЕ УЧРЕЖДЕНИЕ АРТИНСКОГО ГОРОДСКОГО ОКРУГА "ЦЕНТР ДОПОЛНИТЕЛЬНОГО ОБРАЗОВАНИЯ"</w:t>
      </w:r>
      <w:r w:rsidRPr="007478E3">
        <w:rPr>
          <w:rFonts w:ascii="Times New Roman" w:hAnsi="Times New Roman"/>
          <w:sz w:val="24"/>
          <w:szCs w:val="24"/>
        </w:rPr>
        <w:t>, именуем</w:t>
      </w:r>
      <w:r>
        <w:rPr>
          <w:rFonts w:ascii="Times New Roman" w:hAnsi="Times New Roman"/>
          <w:sz w:val="24"/>
          <w:szCs w:val="24"/>
        </w:rPr>
        <w:t>ое</w:t>
      </w:r>
      <w:r w:rsidRPr="007478E3">
        <w:rPr>
          <w:rFonts w:ascii="Times New Roman" w:hAnsi="Times New Roman"/>
          <w:sz w:val="24"/>
          <w:szCs w:val="24"/>
        </w:rPr>
        <w:t xml:space="preserve"> в дальнейшем </w:t>
      </w:r>
      <w:r w:rsidRPr="007478E3">
        <w:rPr>
          <w:rFonts w:ascii="Times New Roman" w:hAnsi="Times New Roman"/>
          <w:b/>
          <w:sz w:val="24"/>
          <w:szCs w:val="24"/>
        </w:rPr>
        <w:t>«Заказчик»</w:t>
      </w:r>
      <w:r w:rsidRPr="007478E3">
        <w:rPr>
          <w:rFonts w:ascii="Times New Roman" w:hAnsi="Times New Roman"/>
          <w:sz w:val="24"/>
          <w:szCs w:val="24"/>
        </w:rPr>
        <w:t xml:space="preserve">, в лице директора </w:t>
      </w:r>
      <w:r w:rsidR="006E4FAE">
        <w:rPr>
          <w:rFonts w:ascii="Times New Roman" w:hAnsi="Times New Roman"/>
          <w:sz w:val="24"/>
          <w:szCs w:val="24"/>
        </w:rPr>
        <w:t>__________</w:t>
      </w:r>
      <w:r w:rsidRPr="007478E3">
        <w:rPr>
          <w:rFonts w:ascii="Times New Roman" w:hAnsi="Times New Roman"/>
          <w:sz w:val="24"/>
          <w:szCs w:val="24"/>
        </w:rPr>
        <w:t xml:space="preserve">, действующего на основании Устава, с одной стороны, и ________________________________, именуемое в дальнейшем </w:t>
      </w:r>
      <w:r w:rsidRPr="007478E3">
        <w:rPr>
          <w:rFonts w:ascii="Times New Roman" w:hAnsi="Times New Roman"/>
          <w:b/>
          <w:sz w:val="24"/>
          <w:szCs w:val="24"/>
        </w:rPr>
        <w:t>«Исполнитель»</w:t>
      </w:r>
      <w:r w:rsidRPr="007478E3">
        <w:rPr>
          <w:rFonts w:ascii="Times New Roman" w:hAnsi="Times New Roman"/>
          <w:sz w:val="24"/>
          <w:szCs w:val="24"/>
        </w:rPr>
        <w:t xml:space="preserve">, в лице _________________, действующего на основании __________________, с другой стороны, совместно именуемые «Стороны»,  заключили настоящий  договор (далее - Договор) по итогам </w:t>
      </w:r>
      <w:r w:rsidR="006E4FAE">
        <w:rPr>
          <w:rFonts w:ascii="Times New Roman" w:hAnsi="Times New Roman"/>
          <w:sz w:val="24"/>
          <w:szCs w:val="24"/>
        </w:rPr>
        <w:t>запроса котировок</w:t>
      </w:r>
      <w:r w:rsidRPr="007478E3">
        <w:rPr>
          <w:rFonts w:ascii="Times New Roman" w:hAnsi="Times New Roman"/>
          <w:sz w:val="24"/>
          <w:szCs w:val="24"/>
        </w:rPr>
        <w:t xml:space="preserve"> (номер извещения) в электронной форме (протокол подведения итогов ______ от _______) о нижеследующем:</w:t>
      </w:r>
    </w:p>
    <w:p w:rsidR="0094792D" w:rsidRPr="007478E3" w:rsidRDefault="0094792D" w:rsidP="0094792D">
      <w:pPr>
        <w:spacing w:after="0" w:line="240" w:lineRule="auto"/>
        <w:ind w:firstLine="708"/>
        <w:jc w:val="both"/>
        <w:rPr>
          <w:rFonts w:ascii="Times New Roman" w:hAnsi="Times New Roman"/>
          <w:sz w:val="24"/>
          <w:szCs w:val="24"/>
        </w:rPr>
      </w:pPr>
    </w:p>
    <w:p w:rsidR="0094792D" w:rsidRPr="007478E3" w:rsidRDefault="0094792D" w:rsidP="0094792D">
      <w:pPr>
        <w:spacing w:after="0" w:line="240" w:lineRule="auto"/>
        <w:ind w:firstLine="709"/>
        <w:jc w:val="both"/>
        <w:rPr>
          <w:rFonts w:ascii="Times New Roman" w:hAnsi="Times New Roman"/>
          <w:kern w:val="16"/>
          <w:sz w:val="24"/>
          <w:szCs w:val="24"/>
        </w:rPr>
      </w:pPr>
    </w:p>
    <w:p w:rsidR="0094792D" w:rsidRPr="007478E3" w:rsidRDefault="0094792D" w:rsidP="0094792D">
      <w:pPr>
        <w:jc w:val="center"/>
        <w:outlineLvl w:val="2"/>
        <w:rPr>
          <w:rFonts w:ascii="Times New Roman" w:hAnsi="Times New Roman" w:cs="Times New Roman"/>
          <w:b/>
          <w:bCs/>
          <w:sz w:val="24"/>
          <w:szCs w:val="24"/>
          <w:lang w:eastAsia="ru-RU"/>
        </w:rPr>
      </w:pPr>
      <w:r w:rsidRPr="007478E3">
        <w:rPr>
          <w:rFonts w:ascii="Times New Roman" w:hAnsi="Times New Roman" w:cs="Times New Roman"/>
          <w:b/>
          <w:bCs/>
          <w:sz w:val="24"/>
          <w:szCs w:val="24"/>
          <w:lang w:eastAsia="ru-RU"/>
        </w:rPr>
        <w:t>1. Предмет договора</w:t>
      </w:r>
    </w:p>
    <w:p w:rsidR="0094792D" w:rsidRPr="007478E3" w:rsidRDefault="0094792D" w:rsidP="0094792D">
      <w:pPr>
        <w:spacing w:after="0" w:line="240" w:lineRule="auto"/>
        <w:ind w:firstLine="709"/>
        <w:jc w:val="both"/>
        <w:rPr>
          <w:rFonts w:ascii="Times New Roman" w:eastAsia="Calibri" w:hAnsi="Times New Roman" w:cs="Times New Roman"/>
          <w:sz w:val="24"/>
          <w:szCs w:val="24"/>
        </w:rPr>
      </w:pPr>
      <w:r w:rsidRPr="007478E3">
        <w:rPr>
          <w:rFonts w:ascii="Times New Roman" w:hAnsi="Times New Roman" w:cs="Times New Roman"/>
          <w:sz w:val="24"/>
          <w:szCs w:val="24"/>
          <w:lang w:eastAsia="ru-RU"/>
        </w:rPr>
        <w:t xml:space="preserve">1.1. По настоящему договору Исполнитель обязуется оказывать охранные услуги: </w:t>
      </w:r>
      <w:r w:rsidRPr="007478E3">
        <w:rPr>
          <w:rFonts w:ascii="Times New Roman" w:hAnsi="Times New Roman" w:cs="Times New Roman"/>
          <w:sz w:val="24"/>
          <w:szCs w:val="24"/>
        </w:rPr>
        <w:t xml:space="preserve">по охране и обеспечению внутриобъектового и пропускного режимов в </w:t>
      </w:r>
      <w:r w:rsidR="006E4FAE" w:rsidRPr="00D52F0F">
        <w:rPr>
          <w:rFonts w:ascii="Times New Roman" w:hAnsi="Times New Roman" w:cs="Times New Roman"/>
          <w:sz w:val="24"/>
          <w:szCs w:val="24"/>
          <w:shd w:val="clear" w:color="auto" w:fill="FFFFFF"/>
        </w:rPr>
        <w:t>МУНИЦИПАЛЬНО</w:t>
      </w:r>
      <w:r w:rsidR="006E4FAE">
        <w:rPr>
          <w:rFonts w:ascii="Times New Roman" w:hAnsi="Times New Roman" w:cs="Times New Roman"/>
          <w:sz w:val="24"/>
          <w:szCs w:val="24"/>
          <w:shd w:val="clear" w:color="auto" w:fill="FFFFFF"/>
        </w:rPr>
        <w:t>М АВТОНОМНОМ ОБРАЗОВАТЕЛЬНОМ УЧРЕЖДЕНИИ</w:t>
      </w:r>
      <w:r w:rsidR="006E4FAE" w:rsidRPr="00D52F0F">
        <w:rPr>
          <w:rFonts w:ascii="Times New Roman" w:hAnsi="Times New Roman" w:cs="Times New Roman"/>
          <w:sz w:val="24"/>
          <w:szCs w:val="24"/>
          <w:shd w:val="clear" w:color="auto" w:fill="FFFFFF"/>
        </w:rPr>
        <w:t xml:space="preserve"> АРТИНСКОГО ГОРОДСКОГО ОКРУГА "ЦЕНТР ДОПОЛНИТЕЛЬНОГО ОБРАЗОВАНИЯ"</w:t>
      </w:r>
      <w:r w:rsidRPr="007478E3">
        <w:rPr>
          <w:rFonts w:ascii="Times New Roman" w:hAnsi="Times New Roman"/>
          <w:sz w:val="24"/>
          <w:szCs w:val="24"/>
          <w:lang w:eastAsia="ru-RU"/>
        </w:rPr>
        <w:t>, (</w:t>
      </w:r>
      <w:r w:rsidRPr="007478E3">
        <w:rPr>
          <w:rFonts w:ascii="Times New Roman" w:hAnsi="Times New Roman" w:cs="Times New Roman"/>
          <w:sz w:val="24"/>
          <w:szCs w:val="24"/>
          <w:lang w:eastAsia="ru-RU"/>
        </w:rPr>
        <w:t>далее - услуги) в срок, предусмотренный договором, согласно Спецификации, являющейся неотъемлемой частью настоящего договора (приложение N 1 к договору) и Техническим заданием (приложение N 2 к договору), а Заказчик обязуется принять и оплатить оказанные услуги на условиях, предусмотренных договором.</w:t>
      </w:r>
    </w:p>
    <w:p w:rsidR="0094792D" w:rsidRPr="006E4FAE" w:rsidRDefault="006E4FAE" w:rsidP="006E4FAE">
      <w:pPr>
        <w:widowControl w:val="0"/>
        <w:autoSpaceDE w:val="0"/>
        <w:autoSpaceDN w:val="0"/>
        <w:adjustRightInd w:val="0"/>
        <w:rPr>
          <w:rFonts w:ascii="Times New Roman" w:hAnsi="Times New Roman" w:cs="Times New Roman"/>
        </w:rPr>
      </w:pPr>
      <w:r>
        <w:rPr>
          <w:rFonts w:ascii="Times New Roman" w:hAnsi="Times New Roman" w:cs="Times New Roman"/>
          <w:sz w:val="24"/>
          <w:szCs w:val="24"/>
          <w:lang w:eastAsia="ru-RU"/>
        </w:rPr>
        <w:t xml:space="preserve">           </w:t>
      </w:r>
      <w:r w:rsidR="0094792D" w:rsidRPr="007478E3">
        <w:rPr>
          <w:rFonts w:ascii="Times New Roman" w:hAnsi="Times New Roman" w:cs="Times New Roman"/>
          <w:sz w:val="24"/>
          <w:szCs w:val="24"/>
          <w:lang w:eastAsia="ru-RU"/>
        </w:rPr>
        <w:t xml:space="preserve">1.2. Сроки оказания услуг: </w:t>
      </w:r>
      <w:r w:rsidRPr="00EC3CD0">
        <w:rPr>
          <w:rFonts w:ascii="Times New Roman" w:hAnsi="Times New Roman" w:cs="Times New Roman"/>
        </w:rPr>
        <w:t>с 01.0</w:t>
      </w:r>
      <w:r w:rsidR="00E03CEE" w:rsidRPr="00E03CEE">
        <w:rPr>
          <w:rFonts w:ascii="Times New Roman" w:hAnsi="Times New Roman" w:cs="Times New Roman"/>
        </w:rPr>
        <w:t>7</w:t>
      </w:r>
      <w:r w:rsidRPr="00EC3CD0">
        <w:rPr>
          <w:rFonts w:ascii="Times New Roman" w:hAnsi="Times New Roman" w:cs="Times New Roman"/>
        </w:rPr>
        <w:t>.2020 года по 31.12.2020 года 24:00 часов (</w:t>
      </w:r>
      <w:r>
        <w:rPr>
          <w:rFonts w:ascii="Times New Roman" w:hAnsi="Times New Roman" w:cs="Times New Roman"/>
        </w:rPr>
        <w:t xml:space="preserve">сто </w:t>
      </w:r>
      <w:r w:rsidR="00E03CEE" w:rsidRPr="00E03CEE">
        <w:rPr>
          <w:rFonts w:ascii="Times New Roman" w:hAnsi="Times New Roman" w:cs="Times New Roman"/>
        </w:rPr>
        <w:t xml:space="preserve">восемьдесят  четыре </w:t>
      </w:r>
      <w:r w:rsidRPr="00EC3CD0">
        <w:rPr>
          <w:rFonts w:ascii="Times New Roman" w:hAnsi="Times New Roman" w:cs="Times New Roman"/>
        </w:rPr>
        <w:t>) календарных дн</w:t>
      </w:r>
      <w:r w:rsidR="00E03CEE" w:rsidRPr="00E03CEE">
        <w:rPr>
          <w:rFonts w:ascii="Times New Roman" w:hAnsi="Times New Roman" w:cs="Times New Roman"/>
        </w:rPr>
        <w:t>я</w:t>
      </w:r>
      <w:r w:rsidR="0094792D" w:rsidRPr="007478E3">
        <w:rPr>
          <w:rFonts w:ascii="Times New Roman" w:hAnsi="Times New Roman" w:cs="Times New Roman"/>
          <w:sz w:val="24"/>
          <w:szCs w:val="24"/>
          <w:lang w:eastAsia="ru-RU"/>
        </w:rPr>
        <w:t>.</w:t>
      </w:r>
    </w:p>
    <w:p w:rsidR="0094792D" w:rsidRPr="006E4FAE" w:rsidRDefault="0094792D" w:rsidP="006E4FAE">
      <w:pPr>
        <w:widowControl w:val="0"/>
        <w:autoSpaceDE w:val="0"/>
        <w:autoSpaceDN w:val="0"/>
        <w:adjustRightInd w:val="0"/>
        <w:rPr>
          <w:rFonts w:ascii="Times New Roman CYR" w:hAnsi="Times New Roman CYR" w:cs="Times New Roman CYR"/>
          <w:sz w:val="24"/>
          <w:szCs w:val="24"/>
        </w:rPr>
      </w:pPr>
      <w:r w:rsidRPr="007478E3">
        <w:rPr>
          <w:rFonts w:ascii="Times New Roman" w:hAnsi="Times New Roman" w:cs="Times New Roman"/>
          <w:sz w:val="24"/>
          <w:szCs w:val="24"/>
          <w:lang w:eastAsia="ru-RU"/>
        </w:rPr>
        <w:t>1.3. Место оказания услуг:</w:t>
      </w:r>
      <w:r w:rsidRPr="007478E3">
        <w:rPr>
          <w:rFonts w:ascii="Times New Roman" w:hAnsi="Times New Roman" w:cs="Times New Roman"/>
          <w:sz w:val="24"/>
          <w:szCs w:val="24"/>
        </w:rPr>
        <w:t xml:space="preserve"> </w:t>
      </w:r>
      <w:r w:rsidR="006E4FAE">
        <w:rPr>
          <w:rFonts w:ascii="Times New Roman" w:hAnsi="Times New Roman" w:cs="Times New Roman"/>
        </w:rPr>
        <w:t xml:space="preserve">623340 </w:t>
      </w:r>
      <w:r w:rsidR="006E4FAE" w:rsidRPr="00EC3CD0">
        <w:rPr>
          <w:rFonts w:ascii="Times New Roman CYR" w:hAnsi="Times New Roman CYR" w:cs="Times New Roman CYR"/>
          <w:sz w:val="24"/>
          <w:szCs w:val="24"/>
        </w:rPr>
        <w:t>Свердловская область, Артинский район п. Арти, ул. Ленина, дом 75.</w:t>
      </w:r>
    </w:p>
    <w:p w:rsidR="0094792D" w:rsidRPr="008D1F41" w:rsidRDefault="0094792D" w:rsidP="0094792D">
      <w:pPr>
        <w:spacing w:after="0"/>
        <w:ind w:firstLine="709"/>
        <w:jc w:val="both"/>
        <w:rPr>
          <w:rFonts w:ascii="Times New Roman" w:hAnsi="Times New Roman" w:cs="Times New Roman"/>
          <w:sz w:val="24"/>
          <w:szCs w:val="24"/>
          <w:lang w:eastAsia="ru-RU"/>
        </w:rPr>
      </w:pP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2. Права и обязанности Сторон</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2.1. Исполнитель обязан:</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lastRenderedPageBreak/>
        <w:t>2.1.1. Оказать услуги Заказчику в соответствии с Техническим заданием.</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2.1.2. По окончании календарного месяца в течение 5 (пяти) рабочих дней предоставлять Заказчику акт сдачи-приемки оказанных услуг (приложение N 3 к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xml:space="preserve">). </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2.1.3. Предоставить Заказчику в течение 1 (одного) рабочего дня после заключения </w:t>
      </w:r>
      <w:r>
        <w:rPr>
          <w:rFonts w:ascii="Times New Roman" w:hAnsi="Times New Roman" w:cs="Times New Roman"/>
          <w:sz w:val="24"/>
          <w:szCs w:val="24"/>
          <w:lang w:eastAsia="ru-RU"/>
        </w:rPr>
        <w:t xml:space="preserve">договора </w:t>
      </w:r>
      <w:r w:rsidRPr="00C06F16">
        <w:rPr>
          <w:rFonts w:ascii="Times New Roman" w:hAnsi="Times New Roman" w:cs="Times New Roman"/>
          <w:sz w:val="24"/>
          <w:szCs w:val="24"/>
          <w:lang w:eastAsia="ru-RU"/>
        </w:rPr>
        <w:t>список работников, которые будут осуществлять охрану объекта. В случае внесения изменений в состав охраны Исполнитель направляет в течение 1 (одного) рабочего дня со дня принятия такого решения Заказчику уточненный список работников, которые будут осуществлять охрану объекта.</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2.1.4. Осуществлять свою деятельность в соответствии с законодательством Российской Федерации.</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2.1.5. Своевременно предоставлять Заказчику информацию о ходе исполнения своих обязательств, в том числе о сложностях, возникающих при исполнении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(В том числе о вынесении в адрес Исполнителя контролирующими и надзорными органами предписаний об устранении выявленных нарушений, возбуждении административного производства, привлечении к административной ответственности, приостановлении действия лицензии, аннулировании лицензии, а также иные сведения, затрагивающие выполнение Исполнителем обязательств по</w:t>
      </w:r>
      <w:r>
        <w:rPr>
          <w:rFonts w:ascii="Times New Roman" w:hAnsi="Times New Roman" w:cs="Times New Roman"/>
          <w:sz w:val="24"/>
          <w:szCs w:val="24"/>
          <w:lang w:eastAsia="ru-RU"/>
        </w:rPr>
        <w:t xml:space="preserve"> договору</w:t>
      </w:r>
      <w:r w:rsidRPr="00C06F16">
        <w:rPr>
          <w:rFonts w:ascii="Times New Roman" w:hAnsi="Times New Roman" w:cs="Times New Roman"/>
          <w:sz w:val="24"/>
          <w:szCs w:val="24"/>
          <w:lang w:eastAsia="ru-RU"/>
        </w:rPr>
        <w:t xml:space="preserve">), а также результаты оказанной услуги к установленному </w:t>
      </w:r>
      <w:r>
        <w:rPr>
          <w:rFonts w:ascii="Times New Roman" w:hAnsi="Times New Roman" w:cs="Times New Roman"/>
          <w:sz w:val="24"/>
          <w:szCs w:val="24"/>
          <w:lang w:eastAsia="ru-RU"/>
        </w:rPr>
        <w:t xml:space="preserve">договором </w:t>
      </w:r>
      <w:r w:rsidRPr="00C06F16">
        <w:rPr>
          <w:rFonts w:ascii="Times New Roman" w:hAnsi="Times New Roman" w:cs="Times New Roman"/>
          <w:sz w:val="24"/>
          <w:szCs w:val="24"/>
          <w:lang w:eastAsia="ru-RU"/>
        </w:rPr>
        <w:t>сроку.</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2.1.6. Разрабатывать и утверждать по согласованию с Заказчиком должностную инструкцию частного охранника на объекте охраны.</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2.2. Заказчик обязан:</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2.2.1. Обеспечить Исполнителя необходимой для качественного выполнения услуг информацией, а также предоставить Исполнителю помещения, необходимые для исполнения обязанностей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и оборудовать рабочие места (посты) согласно Техническому заданию.</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2.2.2. В сроки и порядке, предусмотренные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xml:space="preserve">, с участием Исполнителя осмотреть и принять результат оказанных услуг, а при обнаружении отступлений от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ухудшающих результат оказанных услуг, или иных недостатков в оказании услуг немедленно заявить об этом Исполнителю.</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2.2.3. Оплатить оказанные услуги в соответствии с условиями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2.2.4. Перечислить Исполнителю денежные средства, внесенные Исполнителем на счет Заказчика в качестве обеспечения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(если такая форма обеспечения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применяется Исполнителем), при условии надлежащего исполнения Исполнителем своих обязательств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xml:space="preserve"> не позднее 15 (пятнадцати) календарных дней с даты исполнения Исполнителем своих обязательств, по банковским реквизитам, указанным в </w:t>
      </w:r>
      <w:r>
        <w:rPr>
          <w:rFonts w:ascii="Times New Roman" w:hAnsi="Times New Roman" w:cs="Times New Roman"/>
          <w:sz w:val="24"/>
          <w:szCs w:val="24"/>
          <w:lang w:eastAsia="ru-RU"/>
        </w:rPr>
        <w:t>договоре</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F912AA">
        <w:rPr>
          <w:rFonts w:ascii="Times New Roman" w:hAnsi="Times New Roman" w:cs="Times New Roman"/>
          <w:sz w:val="24"/>
          <w:szCs w:val="24"/>
          <w:lang w:eastAsia="ru-RU"/>
        </w:rPr>
        <w:t>2.2.5.</w:t>
      </w:r>
      <w:r w:rsidRPr="00C06F16">
        <w:rPr>
          <w:rFonts w:ascii="Times New Roman" w:hAnsi="Times New Roman" w:cs="Times New Roman"/>
          <w:sz w:val="24"/>
          <w:szCs w:val="24"/>
          <w:lang w:eastAsia="ru-RU"/>
        </w:rPr>
        <w:t xml:space="preserve"> Принять решение об одностороннем отказе от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в случае, если Исполнитель не соответствует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Исполнителя.</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2.2.</w:t>
      </w:r>
      <w:r>
        <w:rPr>
          <w:rFonts w:ascii="Times New Roman" w:hAnsi="Times New Roman" w:cs="Times New Roman"/>
          <w:sz w:val="24"/>
          <w:szCs w:val="24"/>
          <w:lang w:eastAsia="ru-RU"/>
        </w:rPr>
        <w:t>6</w:t>
      </w:r>
      <w:r w:rsidRPr="00C06F16">
        <w:rPr>
          <w:rFonts w:ascii="Times New Roman" w:hAnsi="Times New Roman" w:cs="Times New Roman"/>
          <w:sz w:val="24"/>
          <w:szCs w:val="24"/>
          <w:lang w:eastAsia="ru-RU"/>
        </w:rPr>
        <w:t>. Согласовывать разработанную Исполнителем должностную инструкцию частного охранника на объекте охраны.</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2.3. Исполнитель осуществляет свои права в соответствии с законодательством Российской Федерации.</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2.4. Заказчик имеет право:</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2.4.1. В любое время проверять ход и качество услуг, оказываемых Исполнителем, не вмешиваясь в его хозяйственную деятельность.</w:t>
      </w:r>
    </w:p>
    <w:p w:rsidR="0094792D"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2.4.</w:t>
      </w:r>
      <w:r>
        <w:rPr>
          <w:rFonts w:ascii="Times New Roman" w:hAnsi="Times New Roman" w:cs="Times New Roman"/>
          <w:sz w:val="24"/>
          <w:szCs w:val="24"/>
          <w:lang w:eastAsia="ru-RU"/>
        </w:rPr>
        <w:t>2</w:t>
      </w:r>
      <w:r w:rsidRPr="00C06F16">
        <w:rPr>
          <w:rFonts w:ascii="Times New Roman" w:hAnsi="Times New Roman" w:cs="Times New Roman"/>
          <w:sz w:val="24"/>
          <w:szCs w:val="24"/>
          <w:lang w:eastAsia="ru-RU"/>
        </w:rPr>
        <w:t>. Осуществлять иные права в соответствии с законодательством Российской Федерации.</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lastRenderedPageBreak/>
        <w:t>3. Порядок сдачи и приемки услуг</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3.1. Услуги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xml:space="preserve"> оказываются поэтапно. Этапом оказания услуг является календарный месяц. Исполнитель ежемесячно по окончании оказания услуг в течение 5 (пяти) рабочих дней направляет Заказчику акт сдачи-приемки оказанных услуг в 2 (двух) экземплярах.</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Приемка оказанных охранных услуг в соответствии с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xml:space="preserve"> осуществляется Заказчиком в течение 10 (десяти) рабочих дней, включая проведение экспертизы (в течение 5 (пяти) рабочих дней) с момента предоставления Исполнителем акта сдачи-приемки оказанных услуг.</w:t>
      </w:r>
    </w:p>
    <w:p w:rsidR="0094792D"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Заказчик проводит экспертизу результатов исполнения обязательств Исполнителем по контракту на предмет соответствия оказанных услуг требованиям и условиям настоящего контракта.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w:t>
      </w:r>
      <w:r>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В случае привлечения экспертов, экспертных организаций результаты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3.2. В случае установления по результатам экспертизы факта оказания услуги ненадлежащего качества Исполнитель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 других документов, подтверждающих затраты Заказчика.</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3.3. Не позднее 5 (пяти) рабочих дней после проведения экспертизы Заказчик направляет Исполнителю подписанный Заказчиком (в случае создания приемочной комиссии подписанный всеми членами приемочной комиссии и утвержденный Заказчиком) акт сдачи-приемки оказанных услуг или мотивированный отказ от его подписания.</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3.4. В мотивированном отказе от подписания акта сдачи-приемки оказанных услуг Заказчиком указывается перечень необходимых доработок и сроки их выполнения.</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3.5. Датой приемки оказанных охранных услуг считается дата подписания акта сдачи-приемки оказанных услуг Заказчиком.</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3.6. В случае установления Заказчиком фактов оказания услуг ненадлежащего качества Исполнитель обязан своими силами и за свой счет в установленные Заказчиком сроки устранить выявленные недостатки.</w:t>
      </w:r>
    </w:p>
    <w:p w:rsidR="0094792D"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3.7. Устранение недостатков не освобождает его от уплаты пени и штрафа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4. Качество оказываемых услуг</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4.1. Качество оказываемых охранных услуг должно соответствовать Техническому заданию.</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4.2. Оказание услуг осуществляется с соблюдением трудового законодательства Российской Федерации в части обеспечения требований по нормам выработки, режиму работы, сменности, условиям отдыха.</w:t>
      </w: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5. Цена и порядок расчетов</w:t>
      </w:r>
    </w:p>
    <w:p w:rsidR="0094792D" w:rsidRPr="006B1132"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5.1. Цена </w:t>
      </w:r>
      <w:r>
        <w:rPr>
          <w:rFonts w:ascii="Times New Roman" w:hAnsi="Times New Roman" w:cs="Times New Roman"/>
          <w:sz w:val="24"/>
          <w:szCs w:val="24"/>
          <w:lang w:eastAsia="ru-RU"/>
        </w:rPr>
        <w:t>договора составляет __________________рублей (_________________</w:t>
      </w:r>
      <w:r w:rsidRPr="00C06F16">
        <w:rPr>
          <w:rFonts w:ascii="Times New Roman" w:hAnsi="Times New Roman" w:cs="Times New Roman"/>
          <w:sz w:val="24"/>
          <w:szCs w:val="24"/>
          <w:lang w:eastAsia="ru-RU"/>
        </w:rPr>
        <w:t xml:space="preserve">), </w:t>
      </w:r>
      <w:r w:rsidRPr="006B1132">
        <w:rPr>
          <w:rFonts w:ascii="Times New Roman" w:hAnsi="Times New Roman" w:cs="Times New Roman"/>
          <w:sz w:val="24"/>
          <w:szCs w:val="24"/>
          <w:lang w:eastAsia="ru-RU"/>
        </w:rPr>
        <w:t xml:space="preserve">в том числе НДС 20 % - </w:t>
      </w:r>
      <w:r>
        <w:rPr>
          <w:rFonts w:ascii="Times New Roman" w:hAnsi="Times New Roman" w:cs="Times New Roman"/>
          <w:sz w:val="24"/>
          <w:szCs w:val="24"/>
          <w:lang w:eastAsia="ru-RU"/>
        </w:rPr>
        <w:t>__________</w:t>
      </w:r>
      <w:r w:rsidRPr="006B1132">
        <w:rPr>
          <w:rFonts w:ascii="Times New Roman" w:hAnsi="Times New Roman" w:cs="Times New Roman"/>
          <w:sz w:val="24"/>
          <w:szCs w:val="24"/>
          <w:lang w:eastAsia="ru-RU"/>
        </w:rPr>
        <w:t xml:space="preserve"> рублей или без НДС. </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Цена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является твердой и определяется на весь срок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eastAsia="Calibri" w:hAnsi="Times New Roman" w:cs="Times New Roman"/>
          <w:sz w:val="24"/>
          <w:szCs w:val="24"/>
        </w:rPr>
      </w:pPr>
      <w:r w:rsidRPr="00C06F16">
        <w:rPr>
          <w:rFonts w:ascii="Times New Roman" w:hAnsi="Times New Roman" w:cs="Times New Roman"/>
          <w:sz w:val="24"/>
          <w:szCs w:val="24"/>
        </w:rPr>
        <w:t xml:space="preserve">Сумма, подлежащая уплате, уменьшается на сумму, подлежащей уплате Заказчиком Исполнителю, на размер налогов, сборов и иных обязательных платежей в </w:t>
      </w:r>
      <w:r w:rsidRPr="00C06F16">
        <w:rPr>
          <w:rFonts w:ascii="Times New Roman" w:hAnsi="Times New Roman" w:cs="Times New Roman"/>
          <w:sz w:val="24"/>
          <w:szCs w:val="24"/>
        </w:rPr>
        <w:lastRenderedPageBreak/>
        <w:t xml:space="preserve">бюджеты бюджетной системы Российской Федерации, связанных с оплатой </w:t>
      </w:r>
      <w:r>
        <w:rPr>
          <w:rFonts w:ascii="Times New Roman" w:hAnsi="Times New Roman" w:cs="Times New Roman"/>
          <w:sz w:val="24"/>
          <w:szCs w:val="24"/>
        </w:rPr>
        <w:t>договора</w:t>
      </w:r>
      <w:r w:rsidRPr="00C06F16">
        <w:rPr>
          <w:rFonts w:ascii="Times New Roman" w:hAnsi="Times New Roman" w:cs="Times New Roman"/>
          <w:sz w:val="24"/>
          <w:szCs w:val="24"/>
        </w:rPr>
        <w:t>,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5.2. Цена за единицу услуги устанавливается в российских рублях и остается неизменной на весь срок исполнения контракта. Цена контракта включает в себя все расходы Исполнителя, в том числе стоимость охранных услуг, транспортные и иные расходы, связанные с исполнением контракта, а также все налоги, сборы, отчисления и другие обязательные платежи, установленные законодательством Российской Федерации.</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Цена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может быть снижена по соглашению Сторон без изменения, предусмотренного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xml:space="preserve"> объема услуги и иных условий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По предложению Заказчика объем оказываемой услуги, предусмотренный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xml:space="preserve">, может быть увеличен или уменьшен не более чем на 10 процентов. При этом по соглашению Сторон допускается изменение с учетом положений бюджетного законодательства Российской Федерации цены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пропорционально дополнительному объему оказываемой услуги исходя из установленной в </w:t>
      </w:r>
      <w:r>
        <w:rPr>
          <w:rFonts w:ascii="Times New Roman" w:hAnsi="Times New Roman" w:cs="Times New Roman"/>
          <w:sz w:val="24"/>
          <w:szCs w:val="24"/>
          <w:lang w:eastAsia="ru-RU"/>
        </w:rPr>
        <w:t>договоре</w:t>
      </w:r>
      <w:r w:rsidRPr="00C06F16">
        <w:rPr>
          <w:rFonts w:ascii="Times New Roman" w:hAnsi="Times New Roman" w:cs="Times New Roman"/>
          <w:sz w:val="24"/>
          <w:szCs w:val="24"/>
          <w:lang w:eastAsia="ru-RU"/>
        </w:rPr>
        <w:t xml:space="preserve"> цены единицы услуги, но не более чем на 10 процентов цены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При уменьшении предусмотренного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xml:space="preserve"> объема оказываемой услуги Стороны контракта обязаны уменьшить цену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исходя из цены данной услуги.</w:t>
      </w:r>
    </w:p>
    <w:p w:rsidR="0094792D" w:rsidRPr="007478E3" w:rsidRDefault="0094792D" w:rsidP="0094792D">
      <w:pPr>
        <w:pStyle w:val="a4"/>
        <w:widowControl w:val="0"/>
        <w:autoSpaceDE w:val="0"/>
        <w:autoSpaceDN w:val="0"/>
        <w:adjustRightInd w:val="0"/>
        <w:spacing w:after="0" w:line="240" w:lineRule="auto"/>
        <w:ind w:left="0" w:firstLine="709"/>
        <w:jc w:val="both"/>
        <w:rPr>
          <w:rFonts w:ascii="Times New Roman" w:hAnsi="Times New Roman"/>
          <w:sz w:val="24"/>
          <w:szCs w:val="24"/>
        </w:rPr>
      </w:pPr>
      <w:r w:rsidRPr="007478E3">
        <w:rPr>
          <w:rFonts w:ascii="Times New Roman" w:hAnsi="Times New Roman"/>
          <w:sz w:val="24"/>
          <w:szCs w:val="24"/>
        </w:rPr>
        <w:t xml:space="preserve">5.3. Источник финансирования: Бюджет Артинского городского округа </w:t>
      </w:r>
    </w:p>
    <w:p w:rsidR="0094792D" w:rsidRPr="000E365A" w:rsidRDefault="0094792D" w:rsidP="0094792D">
      <w:pPr>
        <w:pStyle w:val="a4"/>
        <w:widowControl w:val="0"/>
        <w:autoSpaceDE w:val="0"/>
        <w:autoSpaceDN w:val="0"/>
        <w:adjustRightInd w:val="0"/>
        <w:spacing w:after="0" w:line="240" w:lineRule="auto"/>
        <w:ind w:left="0" w:firstLine="709"/>
        <w:jc w:val="both"/>
        <w:rPr>
          <w:rFonts w:ascii="Times New Roman" w:hAnsi="Times New Roman"/>
          <w:sz w:val="24"/>
          <w:szCs w:val="24"/>
        </w:rPr>
      </w:pPr>
      <w:r w:rsidRPr="007478E3">
        <w:rPr>
          <w:rFonts w:ascii="Times New Roman" w:hAnsi="Times New Roman"/>
          <w:sz w:val="24"/>
          <w:szCs w:val="24"/>
        </w:rPr>
        <w:t xml:space="preserve">КБК  </w:t>
      </w:r>
      <w:r>
        <w:rPr>
          <w:rFonts w:ascii="Times New Roman" w:hAnsi="Times New Roman"/>
          <w:sz w:val="24"/>
          <w:szCs w:val="24"/>
        </w:rPr>
        <w:t>906 0702 0642825000 244</w:t>
      </w:r>
    </w:p>
    <w:p w:rsidR="0094792D" w:rsidRPr="00C06F16" w:rsidRDefault="0094792D" w:rsidP="0094792D">
      <w:pPr>
        <w:widowControl w:val="0"/>
        <w:numPr>
          <w:ilvl w:val="1"/>
          <w:numId w:val="31"/>
        </w:numPr>
        <w:tabs>
          <w:tab w:val="left" w:pos="142"/>
        </w:tabs>
        <w:spacing w:after="0" w:line="240" w:lineRule="auto"/>
        <w:ind w:left="0" w:firstLine="709"/>
        <w:jc w:val="both"/>
        <w:rPr>
          <w:rFonts w:ascii="Times New Roman" w:hAnsi="Times New Roman" w:cs="Times New Roman"/>
          <w:sz w:val="24"/>
          <w:szCs w:val="24"/>
        </w:rPr>
      </w:pPr>
      <w:r w:rsidRPr="00C06F16">
        <w:rPr>
          <w:rFonts w:ascii="Times New Roman" w:hAnsi="Times New Roman" w:cs="Times New Roman"/>
          <w:sz w:val="24"/>
          <w:szCs w:val="24"/>
        </w:rPr>
        <w:t>Аванс не предусмотрен. Оплата производится ежемесячно, в российских рублях, путем перечисления денежных средств на расчетный счет Исполнителя, указанный в договоре, за фактически оказанные и принятые Заказчиком в отчетном месяце услуги на основании подписанных Сторонами Актов сдачи-приемки оказанных услуг и представленных Исполнителем счетов, счетов-фактур (при наличии НДС в составе цены договора), оплата производится в течение 15 рабочих дней. В случае если отчетным месяцем является декабрь, допускается частичный расчет до 25 декабря (при предоставлении Исполнителем акта сдачи-приемки оказанных услуг за первую половину месяца и документов на оплату).</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5.5. Оплата осуществляется по безналичному расчету платежными поручениями путем перечисления Заказчиком денежных средств на расчетный счет Исполнителя.</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В случае изменения расчетного счета Исполнитель обязан заблаговременно в письменной форме сообщить об этом Заказчику с указанием новых реквизитов расчетного счета.</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5.6. Обязанности Заказчика по оплате считаются исполненными с даты (дня) поступления денежных средств на расчетный счет Исполнителя.</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5.7. В случае неисполнения или ненадлежащего исполнения обязательства, предусмотренного контрактом, Заказчик вправе произвести оплату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xml:space="preserve"> за вычетом соответствующего размера неустойки (штрафа, пени).</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При этом оплата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xml:space="preserve"> осуществляется на основании акта сдачи-приемки оказанных услуг, в котором указываются: сумма, подлежащая оплате в соответствии с условиями заключенного контракта; размер неустойки (штрафа, пени), подлежащий взысканию; основания применения и порядок расчета неустойки (штрафа, пени); итоговая сумма, подлежащая оплате исполнителю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w:t>
      </w:r>
    </w:p>
    <w:p w:rsidR="0094792D" w:rsidRPr="00E96068"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6. </w:t>
      </w:r>
      <w:r w:rsidRPr="00E96068">
        <w:rPr>
          <w:rFonts w:ascii="Times New Roman" w:hAnsi="Times New Roman" w:cs="Times New Roman"/>
          <w:b/>
          <w:bCs/>
          <w:sz w:val="24"/>
          <w:szCs w:val="24"/>
          <w:lang w:eastAsia="ru-RU"/>
        </w:rPr>
        <w:t xml:space="preserve">Обеспечение исполнения </w:t>
      </w:r>
      <w:r>
        <w:rPr>
          <w:rFonts w:ascii="Times New Roman" w:hAnsi="Times New Roman" w:cs="Times New Roman"/>
          <w:b/>
          <w:bCs/>
          <w:sz w:val="24"/>
          <w:szCs w:val="24"/>
          <w:lang w:eastAsia="ru-RU"/>
        </w:rPr>
        <w:t>договора</w:t>
      </w:r>
    </w:p>
    <w:p w:rsidR="0094792D" w:rsidRPr="007478E3"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6.1. Исполнение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обеспечивается предоставлением банковской гарантии, выданной банком и соответствующей требованиям статьи 45 Федерального закона N 44-ФЗ, или внесением денежных средств на расчетный счет Заказчика, на котором в соответствии с законодательством Российской Федерации учитываются операции со </w:t>
      </w:r>
      <w:r w:rsidRPr="00C06F16">
        <w:rPr>
          <w:rFonts w:ascii="Times New Roman" w:hAnsi="Times New Roman" w:cs="Times New Roman"/>
          <w:sz w:val="24"/>
          <w:szCs w:val="24"/>
          <w:lang w:eastAsia="ru-RU"/>
        </w:rPr>
        <w:lastRenderedPageBreak/>
        <w:t xml:space="preserve">средствами, поступающими Заказчику. Способ обеспечения </w:t>
      </w:r>
      <w:r w:rsidRPr="007478E3">
        <w:rPr>
          <w:rFonts w:ascii="Times New Roman" w:hAnsi="Times New Roman" w:cs="Times New Roman"/>
          <w:sz w:val="24"/>
          <w:szCs w:val="24"/>
          <w:lang w:eastAsia="ru-RU"/>
        </w:rPr>
        <w:t xml:space="preserve">исполнения договора определяется участником закупки, с которым заключается договор, самостоятельно. </w:t>
      </w:r>
    </w:p>
    <w:p w:rsidR="0094792D" w:rsidRPr="007478E3" w:rsidRDefault="0094792D" w:rsidP="0094792D">
      <w:pPr>
        <w:pStyle w:val="a4"/>
        <w:spacing w:after="0" w:line="240" w:lineRule="auto"/>
        <w:ind w:left="0" w:firstLine="709"/>
        <w:jc w:val="both"/>
        <w:rPr>
          <w:rFonts w:ascii="Times New Roman" w:hAnsi="Times New Roman"/>
          <w:sz w:val="24"/>
          <w:szCs w:val="24"/>
        </w:rPr>
      </w:pPr>
      <w:r w:rsidRPr="007478E3">
        <w:rPr>
          <w:rFonts w:ascii="Times New Roman" w:hAnsi="Times New Roman"/>
          <w:sz w:val="24"/>
          <w:szCs w:val="24"/>
          <w:lang w:eastAsia="ru-RU"/>
        </w:rPr>
        <w:t xml:space="preserve">6.2. </w:t>
      </w:r>
      <w:r w:rsidRPr="007478E3">
        <w:rPr>
          <w:rFonts w:ascii="Times New Roman" w:hAnsi="Times New Roman"/>
          <w:sz w:val="24"/>
          <w:szCs w:val="24"/>
        </w:rPr>
        <w:t>Обеспечение исполнения контракта представляется в размере 5% от цены договора в сумме _____________ (_________________</w:t>
      </w:r>
      <w:r w:rsidRPr="007478E3">
        <w:rPr>
          <w:rFonts w:ascii="Times New Roman" w:hAnsi="Times New Roman"/>
          <w:i/>
          <w:sz w:val="24"/>
          <w:szCs w:val="24"/>
        </w:rPr>
        <w:t>)</w:t>
      </w:r>
      <w:r w:rsidRPr="007478E3">
        <w:rPr>
          <w:rFonts w:ascii="Times New Roman" w:hAnsi="Times New Roman"/>
          <w:sz w:val="24"/>
          <w:szCs w:val="24"/>
        </w:rPr>
        <w:t xml:space="preserve">. </w:t>
      </w:r>
    </w:p>
    <w:p w:rsidR="00E03CEE" w:rsidRDefault="0094792D" w:rsidP="00E03CEE">
      <w:pPr>
        <w:pStyle w:val="a4"/>
        <w:spacing w:after="0" w:line="240" w:lineRule="auto"/>
        <w:ind w:left="0" w:firstLine="709"/>
        <w:jc w:val="both"/>
        <w:rPr>
          <w:rFonts w:ascii="Times New Roman" w:hAnsi="Times New Roman"/>
          <w:sz w:val="24"/>
          <w:szCs w:val="24"/>
        </w:rPr>
      </w:pPr>
      <w:r w:rsidRPr="00E03CEE">
        <w:rPr>
          <w:rFonts w:ascii="Times New Roman" w:hAnsi="Times New Roman"/>
          <w:sz w:val="24"/>
          <w:szCs w:val="24"/>
        </w:rPr>
        <w:t> Реквизиты счета для перечисления денежных средств, в качестве обеспечения исполнения договора:</w:t>
      </w:r>
    </w:p>
    <w:p w:rsidR="00E03CEE" w:rsidRPr="00E03CEE" w:rsidRDefault="00E03CEE" w:rsidP="00E03CEE">
      <w:pPr>
        <w:pStyle w:val="a4"/>
        <w:spacing w:after="0" w:line="240" w:lineRule="auto"/>
        <w:ind w:left="0" w:firstLine="709"/>
        <w:jc w:val="both"/>
        <w:rPr>
          <w:rFonts w:ascii="Times New Roman" w:hAnsi="Times New Roman"/>
          <w:sz w:val="24"/>
          <w:szCs w:val="24"/>
        </w:rPr>
      </w:pPr>
      <w:r w:rsidRPr="00CA009A">
        <w:rPr>
          <w:rFonts w:ascii="Times New Roman" w:hAnsi="Times New Roman" w:cs="Times New Roman"/>
          <w:color w:val="000000"/>
        </w:rPr>
        <w:t xml:space="preserve">Получатель: </w:t>
      </w:r>
      <w:r w:rsidRPr="00ED76CB">
        <w:rPr>
          <w:rFonts w:ascii="Times New Roman" w:hAnsi="Times New Roman" w:cs="Times New Roman"/>
          <w:color w:val="000000"/>
        </w:rPr>
        <w:t>Муниципальное автономное образовательное учреждение Артинского городского округа «Центр дополнительного образования»</w:t>
      </w:r>
    </w:p>
    <w:p w:rsidR="00E03CEE" w:rsidRPr="00CA009A" w:rsidRDefault="00E03CEE" w:rsidP="00E03CEE">
      <w:pPr>
        <w:spacing w:after="0"/>
        <w:rPr>
          <w:rFonts w:ascii="Times New Roman" w:hAnsi="Times New Roman" w:cs="Times New Roman"/>
          <w:color w:val="000000"/>
        </w:rPr>
      </w:pPr>
      <w:r w:rsidRPr="00CA009A">
        <w:rPr>
          <w:rFonts w:ascii="Times New Roman" w:hAnsi="Times New Roman" w:cs="Times New Roman"/>
          <w:color w:val="000000"/>
        </w:rPr>
        <w:t xml:space="preserve">Лицевой счет </w:t>
      </w:r>
      <w:r w:rsidRPr="00ED76CB">
        <w:rPr>
          <w:rFonts w:ascii="Times New Roman" w:hAnsi="Times New Roman" w:cs="Times New Roman"/>
          <w:color w:val="000000"/>
        </w:rPr>
        <w:t>3</w:t>
      </w:r>
      <w:r>
        <w:rPr>
          <w:rFonts w:ascii="Times New Roman" w:hAnsi="Times New Roman" w:cs="Times New Roman"/>
          <w:color w:val="000000"/>
        </w:rPr>
        <w:t>1</w:t>
      </w:r>
      <w:r w:rsidRPr="00ED76CB">
        <w:rPr>
          <w:rFonts w:ascii="Times New Roman" w:hAnsi="Times New Roman" w:cs="Times New Roman"/>
          <w:color w:val="000000"/>
        </w:rPr>
        <w:t>906440430</w:t>
      </w:r>
    </w:p>
    <w:p w:rsidR="00E03CEE" w:rsidRPr="00CA009A" w:rsidRDefault="00E03CEE" w:rsidP="00E03CEE">
      <w:pPr>
        <w:spacing w:after="0"/>
        <w:rPr>
          <w:rFonts w:ascii="Times New Roman" w:hAnsi="Times New Roman" w:cs="Times New Roman"/>
          <w:color w:val="000000"/>
        </w:rPr>
      </w:pPr>
      <w:r w:rsidRPr="00CA009A">
        <w:rPr>
          <w:rFonts w:ascii="Times New Roman" w:hAnsi="Times New Roman" w:cs="Times New Roman"/>
          <w:color w:val="000000"/>
        </w:rPr>
        <w:t xml:space="preserve">Расчетный счет </w:t>
      </w:r>
      <w:r w:rsidRPr="00A27F0D">
        <w:rPr>
          <w:rFonts w:ascii="Times New Roman" w:hAnsi="Times New Roman" w:cs="Times New Roman"/>
          <w:color w:val="000000"/>
        </w:rPr>
        <w:t>40701810300001176236</w:t>
      </w:r>
    </w:p>
    <w:p w:rsidR="00E03CEE" w:rsidRPr="00CA009A" w:rsidRDefault="00E03CEE" w:rsidP="00E03CEE">
      <w:pPr>
        <w:spacing w:after="0"/>
        <w:rPr>
          <w:rFonts w:ascii="Times New Roman" w:hAnsi="Times New Roman" w:cs="Times New Roman"/>
          <w:color w:val="000000"/>
        </w:rPr>
      </w:pPr>
      <w:r w:rsidRPr="00CA009A">
        <w:rPr>
          <w:rFonts w:ascii="Times New Roman" w:hAnsi="Times New Roman" w:cs="Times New Roman"/>
          <w:color w:val="000000"/>
        </w:rPr>
        <w:t xml:space="preserve">Банк </w:t>
      </w:r>
      <w:r w:rsidRPr="00A27F0D">
        <w:rPr>
          <w:rFonts w:ascii="Times New Roman" w:hAnsi="Times New Roman" w:cs="Times New Roman"/>
          <w:color w:val="000000"/>
        </w:rPr>
        <w:t>Уральское ГУ Банка России г. Екатеринбург</w:t>
      </w:r>
    </w:p>
    <w:p w:rsidR="00E03CEE" w:rsidRPr="00CA009A" w:rsidRDefault="00E03CEE" w:rsidP="00E03CEE">
      <w:pPr>
        <w:spacing w:after="0"/>
        <w:rPr>
          <w:rFonts w:ascii="Times New Roman" w:hAnsi="Times New Roman" w:cs="Times New Roman"/>
          <w:color w:val="000000"/>
        </w:rPr>
      </w:pPr>
      <w:r w:rsidRPr="00CA009A">
        <w:rPr>
          <w:rFonts w:ascii="Times New Roman" w:hAnsi="Times New Roman" w:cs="Times New Roman"/>
          <w:color w:val="000000"/>
        </w:rPr>
        <w:t xml:space="preserve">ИНН </w:t>
      </w:r>
      <w:r w:rsidRPr="00A27F0D">
        <w:rPr>
          <w:rFonts w:ascii="Times New Roman" w:hAnsi="Times New Roman" w:cs="Times New Roman"/>
          <w:color w:val="000000"/>
        </w:rPr>
        <w:t>6636000790</w:t>
      </w:r>
    </w:p>
    <w:p w:rsidR="00E03CEE" w:rsidRPr="00CA009A" w:rsidRDefault="00E03CEE" w:rsidP="00E03CEE">
      <w:pPr>
        <w:spacing w:after="0"/>
        <w:rPr>
          <w:rFonts w:ascii="Times New Roman" w:hAnsi="Times New Roman" w:cs="Times New Roman"/>
          <w:color w:val="000000"/>
        </w:rPr>
      </w:pPr>
      <w:r w:rsidRPr="00CA009A">
        <w:rPr>
          <w:rFonts w:ascii="Times New Roman" w:hAnsi="Times New Roman" w:cs="Times New Roman"/>
          <w:color w:val="000000"/>
        </w:rPr>
        <w:t xml:space="preserve">КПП </w:t>
      </w:r>
      <w:r w:rsidRPr="00A27F0D">
        <w:rPr>
          <w:rFonts w:ascii="Times New Roman" w:hAnsi="Times New Roman" w:cs="Times New Roman"/>
          <w:color w:val="000000"/>
        </w:rPr>
        <w:t>661901001</w:t>
      </w:r>
    </w:p>
    <w:p w:rsidR="00E03CEE" w:rsidRDefault="00E03CEE" w:rsidP="00E03CEE">
      <w:pPr>
        <w:tabs>
          <w:tab w:val="left" w:pos="2220"/>
        </w:tabs>
        <w:spacing w:after="0" w:line="240" w:lineRule="auto"/>
        <w:jc w:val="both"/>
        <w:rPr>
          <w:rFonts w:ascii="Times New Roman" w:hAnsi="Times New Roman" w:cs="Times New Roman"/>
          <w:color w:val="000000"/>
        </w:rPr>
      </w:pPr>
      <w:r w:rsidRPr="00CA009A">
        <w:rPr>
          <w:rFonts w:ascii="Times New Roman" w:hAnsi="Times New Roman" w:cs="Times New Roman"/>
          <w:color w:val="000000"/>
        </w:rPr>
        <w:t xml:space="preserve">БИК </w:t>
      </w:r>
      <w:r w:rsidRPr="00A27F0D">
        <w:rPr>
          <w:rFonts w:ascii="Times New Roman" w:hAnsi="Times New Roman" w:cs="Times New Roman"/>
          <w:color w:val="000000"/>
        </w:rPr>
        <w:t>046577001</w:t>
      </w:r>
    </w:p>
    <w:p w:rsidR="00E03CEE" w:rsidRPr="00A27F0D" w:rsidRDefault="00E03CEE" w:rsidP="00E03CEE">
      <w:pPr>
        <w:tabs>
          <w:tab w:val="left" w:pos="2220"/>
        </w:tabs>
        <w:spacing w:after="0" w:line="240" w:lineRule="auto"/>
        <w:jc w:val="both"/>
        <w:rPr>
          <w:rFonts w:ascii="Times New Roman" w:hAnsi="Times New Roman" w:cs="Times New Roman"/>
          <w:color w:val="000000"/>
        </w:rPr>
      </w:pPr>
      <w:r w:rsidRPr="00CA009A">
        <w:rPr>
          <w:rFonts w:ascii="Times New Roman" w:hAnsi="Times New Roman" w:cs="Times New Roman"/>
          <w:color w:val="000000"/>
        </w:rPr>
        <w:t xml:space="preserve">Назначение платежа: «Обеспечение договора по оказанию услуг по охране и обеспечению внутриобъектового и пропускного режимов в </w:t>
      </w:r>
      <w:r w:rsidRPr="00A27F0D">
        <w:rPr>
          <w:rFonts w:ascii="Times New Roman" w:hAnsi="Times New Roman" w:cs="Times New Roman"/>
          <w:color w:val="000000"/>
        </w:rPr>
        <w:t>Муниципально</w:t>
      </w:r>
      <w:r>
        <w:rPr>
          <w:rFonts w:ascii="Times New Roman" w:hAnsi="Times New Roman" w:cs="Times New Roman"/>
          <w:color w:val="000000"/>
        </w:rPr>
        <w:t>м</w:t>
      </w:r>
      <w:r w:rsidRPr="00A27F0D">
        <w:rPr>
          <w:rFonts w:ascii="Times New Roman" w:hAnsi="Times New Roman" w:cs="Times New Roman"/>
          <w:color w:val="000000"/>
        </w:rPr>
        <w:t xml:space="preserve"> автономно</w:t>
      </w:r>
      <w:r>
        <w:rPr>
          <w:rFonts w:ascii="Times New Roman" w:hAnsi="Times New Roman" w:cs="Times New Roman"/>
          <w:color w:val="000000"/>
        </w:rPr>
        <w:t>м</w:t>
      </w:r>
      <w:r w:rsidRPr="00A27F0D">
        <w:rPr>
          <w:rFonts w:ascii="Times New Roman" w:hAnsi="Times New Roman" w:cs="Times New Roman"/>
          <w:color w:val="000000"/>
        </w:rPr>
        <w:t xml:space="preserve"> образовательно</w:t>
      </w:r>
      <w:r>
        <w:rPr>
          <w:rFonts w:ascii="Times New Roman" w:hAnsi="Times New Roman" w:cs="Times New Roman"/>
          <w:color w:val="000000"/>
        </w:rPr>
        <w:t>м</w:t>
      </w:r>
      <w:r w:rsidRPr="00A27F0D">
        <w:rPr>
          <w:rFonts w:ascii="Times New Roman" w:hAnsi="Times New Roman" w:cs="Times New Roman"/>
          <w:color w:val="000000"/>
        </w:rPr>
        <w:t xml:space="preserve"> учреждени</w:t>
      </w:r>
      <w:r>
        <w:rPr>
          <w:rFonts w:ascii="Times New Roman" w:hAnsi="Times New Roman" w:cs="Times New Roman"/>
          <w:color w:val="000000"/>
        </w:rPr>
        <w:t>и</w:t>
      </w:r>
      <w:r w:rsidRPr="00A27F0D">
        <w:rPr>
          <w:rFonts w:ascii="Times New Roman" w:hAnsi="Times New Roman" w:cs="Times New Roman"/>
          <w:color w:val="000000"/>
        </w:rPr>
        <w:t xml:space="preserve"> Артинского городского округа «Центр дополнительного образования»</w:t>
      </w:r>
    </w:p>
    <w:p w:rsidR="0094792D" w:rsidRDefault="0094792D" w:rsidP="0094792D">
      <w:pPr>
        <w:spacing w:after="0" w:line="240" w:lineRule="auto"/>
        <w:jc w:val="both"/>
        <w:rPr>
          <w:rFonts w:ascii="Liberation Serif" w:hAnsi="Liberation Serif" w:cs="Liberation Serif"/>
          <w:iCs/>
          <w:noProof/>
          <w:lang w:eastAsia="ru-RU"/>
        </w:rPr>
      </w:pPr>
    </w:p>
    <w:p w:rsidR="0094792D" w:rsidRPr="00C300D7" w:rsidRDefault="0094792D" w:rsidP="00E03CEE">
      <w:pPr>
        <w:spacing w:after="0" w:line="240" w:lineRule="auto"/>
        <w:ind w:firstLine="708"/>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6.3. </w:t>
      </w:r>
      <w:r w:rsidRPr="00C300D7">
        <w:rPr>
          <w:rFonts w:ascii="Times New Roman" w:hAnsi="Times New Roman" w:cs="Times New Roman"/>
          <w:sz w:val="24"/>
          <w:szCs w:val="24"/>
          <w:lang w:eastAsia="ru-RU"/>
        </w:rPr>
        <w:t>В случае если предложенная Исполнителем цена контракта снижена на 25 процентов и более по отношению к начальной (максимальной) цене государственного контракта, обеспечение исполнения контракта предоставляется в соответствии со статьей 37 Федерального закона N 44-ФЗ.</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6.4. Возврат исполнителю денежных средств, внесенных им на счет Заказчика в качестве обеспечения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осуществляется при условии надлежащего исполнения Исполнителем всех своих обязательств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xml:space="preserve"> не позднее 15 (пятнадцати) календарных дней с даты исполнения исполнителем своих обязательств. Денежные средства перечисляются по банковским реквизитам Исполнителя, указанным в </w:t>
      </w:r>
      <w:r>
        <w:rPr>
          <w:rFonts w:ascii="Times New Roman" w:hAnsi="Times New Roman" w:cs="Times New Roman"/>
          <w:sz w:val="24"/>
          <w:szCs w:val="24"/>
          <w:lang w:eastAsia="ru-RU"/>
        </w:rPr>
        <w:t>договоре</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6.5. В ходе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Исполнитель вправе предоставить Заказчику обеспечение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уменьшенное на размер выполненных обязательств, предусмотренных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xml:space="preserve">, взамен ранее предоставленного обеспечения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При этом может быть изменен способ обеспечения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w:t>
      </w:r>
    </w:p>
    <w:p w:rsidR="0094792D" w:rsidRDefault="0094792D" w:rsidP="0094792D">
      <w:pPr>
        <w:shd w:val="clear" w:color="auto" w:fill="FFFFFF"/>
        <w:spacing w:after="0" w:line="240" w:lineRule="auto"/>
        <w:ind w:firstLine="709"/>
        <w:jc w:val="both"/>
        <w:rPr>
          <w:rFonts w:ascii="Times New Roman" w:eastAsia="Calibri" w:hAnsi="Times New Roman" w:cs="Times New Roman"/>
          <w:sz w:val="24"/>
          <w:szCs w:val="24"/>
        </w:rPr>
      </w:pPr>
      <w:r w:rsidRPr="00C06F16">
        <w:rPr>
          <w:rFonts w:ascii="Times New Roman" w:hAnsi="Times New Roman" w:cs="Times New Roman"/>
          <w:sz w:val="24"/>
          <w:szCs w:val="24"/>
          <w:lang w:eastAsia="ru-RU"/>
        </w:rPr>
        <w:t>6.6. Исполнитель</w:t>
      </w:r>
      <w:r w:rsidRPr="00C06F16">
        <w:rPr>
          <w:rFonts w:ascii="Times New Roman" w:hAnsi="Times New Roman" w:cs="Times New Roman"/>
          <w:sz w:val="24"/>
          <w:szCs w:val="24"/>
        </w:rPr>
        <w:t xml:space="preserve"> обязан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w:t>
      </w:r>
      <w:r>
        <w:rPr>
          <w:rFonts w:ascii="Times New Roman" w:hAnsi="Times New Roman" w:cs="Times New Roman"/>
          <w:sz w:val="24"/>
          <w:szCs w:val="24"/>
        </w:rPr>
        <w:t>договора</w:t>
      </w:r>
      <w:r w:rsidRPr="00C06F16">
        <w:rPr>
          <w:rFonts w:ascii="Times New Roman" w:hAnsi="Times New Roman" w:cs="Times New Roman"/>
          <w:sz w:val="24"/>
          <w:szCs w:val="24"/>
        </w:rPr>
        <w:t xml:space="preserve">, лицензии на осуществление банковских операций предоставить новое обеспечение исполнения </w:t>
      </w:r>
      <w:r>
        <w:rPr>
          <w:rFonts w:ascii="Times New Roman" w:hAnsi="Times New Roman" w:cs="Times New Roman"/>
          <w:sz w:val="24"/>
          <w:szCs w:val="24"/>
        </w:rPr>
        <w:t>договора</w:t>
      </w:r>
      <w:r w:rsidRPr="00C06F16">
        <w:rPr>
          <w:rFonts w:ascii="Times New Roman" w:hAnsi="Times New Roman" w:cs="Times New Roman"/>
          <w:sz w:val="24"/>
          <w:szCs w:val="24"/>
        </w:rPr>
        <w:t xml:space="preserve"> не позднее одного месяца со дня надлежащего уведомления заказчиком </w:t>
      </w:r>
      <w:r>
        <w:rPr>
          <w:rFonts w:ascii="Times New Roman" w:hAnsi="Times New Roman" w:cs="Times New Roman"/>
          <w:sz w:val="24"/>
          <w:szCs w:val="24"/>
        </w:rPr>
        <w:t>Исполнителя</w:t>
      </w:r>
      <w:r w:rsidRPr="00C06F16">
        <w:rPr>
          <w:rFonts w:ascii="Times New Roman" w:hAnsi="Times New Roman" w:cs="Times New Roman"/>
          <w:sz w:val="24"/>
          <w:szCs w:val="24"/>
        </w:rPr>
        <w:t xml:space="preserve">  о необходимости предоставить соответствующее обеспечение. За каждый день просрочки исполнения </w:t>
      </w:r>
      <w:r>
        <w:rPr>
          <w:rFonts w:ascii="Times New Roman" w:hAnsi="Times New Roman" w:cs="Times New Roman"/>
          <w:sz w:val="24"/>
          <w:szCs w:val="24"/>
        </w:rPr>
        <w:t>Исполнителем</w:t>
      </w:r>
      <w:r w:rsidRPr="00C06F16">
        <w:rPr>
          <w:rFonts w:ascii="Times New Roman" w:hAnsi="Times New Roman" w:cs="Times New Roman"/>
          <w:sz w:val="24"/>
          <w:szCs w:val="24"/>
        </w:rPr>
        <w:t xml:space="preserve">  обязательства, предусмотренного настоящей частью, начисляется пеня в размере, определенном в порядке, установленном в соответствии с  разделом 7   </w:t>
      </w:r>
      <w:r>
        <w:rPr>
          <w:rFonts w:ascii="Times New Roman" w:hAnsi="Times New Roman" w:cs="Times New Roman"/>
          <w:sz w:val="24"/>
          <w:szCs w:val="24"/>
        </w:rPr>
        <w:t>договора</w:t>
      </w:r>
      <w:r w:rsidRPr="00C06F16">
        <w:rPr>
          <w:rFonts w:ascii="Times New Roman" w:hAnsi="Times New Roman" w:cs="Times New Roman"/>
          <w:sz w:val="24"/>
          <w:szCs w:val="24"/>
        </w:rPr>
        <w:t>.</w:t>
      </w:r>
    </w:p>
    <w:p w:rsidR="0094792D" w:rsidRPr="00FC752D" w:rsidRDefault="0094792D" w:rsidP="0094792D">
      <w:pPr>
        <w:shd w:val="clear" w:color="auto" w:fill="FFFFFF"/>
        <w:spacing w:after="0" w:line="240" w:lineRule="auto"/>
        <w:ind w:firstLine="709"/>
        <w:jc w:val="both"/>
        <w:rPr>
          <w:rFonts w:ascii="Times New Roman" w:eastAsia="Calibri" w:hAnsi="Times New Roman" w:cs="Times New Roman"/>
          <w:sz w:val="24"/>
          <w:szCs w:val="24"/>
        </w:rPr>
      </w:pPr>
    </w:p>
    <w:p w:rsidR="0094792D" w:rsidRPr="00A24A04" w:rsidRDefault="0094792D" w:rsidP="0094792D">
      <w:pPr>
        <w:spacing w:after="0" w:line="240" w:lineRule="auto"/>
        <w:jc w:val="center"/>
        <w:outlineLvl w:val="2"/>
        <w:rPr>
          <w:rFonts w:ascii="Times New Roman" w:hAnsi="Times New Roman" w:cs="Times New Roman"/>
          <w:b/>
          <w:bCs/>
          <w:sz w:val="24"/>
          <w:szCs w:val="24"/>
          <w:lang w:eastAsia="ru-RU"/>
        </w:rPr>
      </w:pPr>
      <w:r w:rsidRPr="00A24A04">
        <w:rPr>
          <w:rFonts w:ascii="Times New Roman" w:hAnsi="Times New Roman" w:cs="Times New Roman"/>
          <w:b/>
          <w:bCs/>
          <w:sz w:val="24"/>
          <w:szCs w:val="24"/>
          <w:lang w:eastAsia="ru-RU"/>
        </w:rPr>
        <w:t>7. Ответственность Сторон</w:t>
      </w:r>
    </w:p>
    <w:p w:rsidR="0094792D" w:rsidRPr="00C06F16" w:rsidRDefault="0094792D" w:rsidP="0094792D">
      <w:pPr>
        <w:spacing w:after="0" w:line="240" w:lineRule="auto"/>
        <w:jc w:val="center"/>
        <w:outlineLvl w:val="2"/>
        <w:rPr>
          <w:rFonts w:ascii="Times New Roman" w:hAnsi="Times New Roman" w:cs="Times New Roman"/>
          <w:b/>
          <w:bCs/>
          <w:sz w:val="24"/>
          <w:szCs w:val="24"/>
          <w:lang w:eastAsia="ru-RU"/>
        </w:rPr>
      </w:pPr>
    </w:p>
    <w:p w:rsidR="0094792D" w:rsidRPr="00C06F16" w:rsidRDefault="0094792D" w:rsidP="0094792D">
      <w:pPr>
        <w:spacing w:after="0" w:line="240" w:lineRule="auto"/>
        <w:ind w:firstLine="709"/>
        <w:jc w:val="both"/>
        <w:rPr>
          <w:rFonts w:ascii="Times New Roman" w:eastAsia="Calibri" w:hAnsi="Times New Roman" w:cs="Times New Roman"/>
          <w:sz w:val="24"/>
          <w:szCs w:val="24"/>
        </w:rPr>
      </w:pPr>
      <w:r w:rsidRPr="00C06F16">
        <w:rPr>
          <w:rFonts w:ascii="Times New Roman" w:hAnsi="Times New Roman" w:cs="Times New Roman"/>
          <w:sz w:val="24"/>
          <w:szCs w:val="24"/>
        </w:rPr>
        <w:t xml:space="preserve">7.1. За неисполнение или ненадлежащее исполнение обязательств по </w:t>
      </w:r>
      <w:r>
        <w:rPr>
          <w:rFonts w:ascii="Times New Roman" w:hAnsi="Times New Roman" w:cs="Times New Roman"/>
          <w:sz w:val="24"/>
          <w:szCs w:val="24"/>
        </w:rPr>
        <w:t>договору</w:t>
      </w:r>
      <w:r w:rsidRPr="00C06F16">
        <w:rPr>
          <w:rFonts w:ascii="Times New Roman" w:hAnsi="Times New Roman" w:cs="Times New Roman"/>
          <w:sz w:val="24"/>
          <w:szCs w:val="24"/>
        </w:rPr>
        <w:t xml:space="preserve"> Стороны несут ответственность в соответствии с действующим законодательством Российской Федерации.</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xml:space="preserve">7.2. В случае просрочки исполнения Заказчиком обязательств,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а также в иных случаях неисполнения или ненадлежащего исполнения Заказчиком обязательств,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Исполнитель вправе потребовать уплаты неустоек (штрафов, пеней).</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7.3. Пеня начисляется за каждый день просрочки исполнения Заказчиком обязательств, предусмотренн</w:t>
      </w:r>
      <w:r>
        <w:rPr>
          <w:rFonts w:ascii="Times New Roman" w:hAnsi="Times New Roman" w:cs="Times New Roman"/>
          <w:sz w:val="24"/>
          <w:szCs w:val="24"/>
        </w:rPr>
        <w:t>ых</w:t>
      </w:r>
      <w:r w:rsidRPr="00C06F16">
        <w:rPr>
          <w:rFonts w:ascii="Times New Roman" w:hAnsi="Times New Roman" w:cs="Times New Roman"/>
          <w:sz w:val="24"/>
          <w:szCs w:val="24"/>
        </w:rPr>
        <w:t xml:space="preserve">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начиная со дня, следующего после дня истечения установленного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срока исполнения обязательства. Такая пеня </w:t>
      </w:r>
      <w:r w:rsidRPr="00C06F16">
        <w:rPr>
          <w:rFonts w:ascii="Times New Roman" w:hAnsi="Times New Roman" w:cs="Times New Roman"/>
          <w:sz w:val="24"/>
          <w:szCs w:val="24"/>
        </w:rPr>
        <w:lastRenderedPageBreak/>
        <w:t xml:space="preserve">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xml:space="preserve">7.4. Штрафы начисляются за каждый факт </w:t>
      </w:r>
      <w:r>
        <w:rPr>
          <w:rFonts w:ascii="Times New Roman" w:hAnsi="Times New Roman" w:cs="Times New Roman"/>
          <w:sz w:val="24"/>
          <w:szCs w:val="24"/>
        </w:rPr>
        <w:t>не</w:t>
      </w:r>
      <w:r w:rsidRPr="00C06F16">
        <w:rPr>
          <w:rFonts w:ascii="Times New Roman" w:hAnsi="Times New Roman" w:cs="Times New Roman"/>
          <w:sz w:val="24"/>
          <w:szCs w:val="24"/>
        </w:rPr>
        <w:t xml:space="preserve">исполнения Заказчиком обязательств,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за исключением просрочки исполнения обязательств,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Размер штрафа устанавливается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w:t>
      </w:r>
      <w:smartTag w:uri="urn:schemas-microsoft-com:office:smarttags" w:element="metricconverter">
        <w:smartTagPr>
          <w:attr w:name="ProductID" w:val="2017 г"/>
        </w:smartTagPr>
        <w:r w:rsidRPr="00C06F16">
          <w:rPr>
            <w:rFonts w:ascii="Times New Roman" w:hAnsi="Times New Roman" w:cs="Times New Roman"/>
            <w:sz w:val="24"/>
            <w:szCs w:val="24"/>
          </w:rPr>
          <w:t>2017 г</w:t>
        </w:r>
      </w:smartTag>
      <w:r w:rsidRPr="00C06F16">
        <w:rPr>
          <w:rFonts w:ascii="Times New Roman" w:hAnsi="Times New Roman" w:cs="Times New Roman"/>
          <w:sz w:val="24"/>
          <w:szCs w:val="24"/>
        </w:rPr>
        <w:t xml:space="preserve">. № 570 и признании утратившим силу постановления Правительства Российской Федерации от 25 ноября </w:t>
      </w:r>
      <w:smartTag w:uri="urn:schemas-microsoft-com:office:smarttags" w:element="metricconverter">
        <w:smartTagPr>
          <w:attr w:name="ProductID" w:val="2013 г"/>
        </w:smartTagPr>
        <w:r w:rsidRPr="00C06F16">
          <w:rPr>
            <w:rFonts w:ascii="Times New Roman" w:hAnsi="Times New Roman" w:cs="Times New Roman"/>
            <w:sz w:val="24"/>
            <w:szCs w:val="24"/>
          </w:rPr>
          <w:t>2013 г</w:t>
        </w:r>
      </w:smartTag>
      <w:r w:rsidRPr="00C06F16">
        <w:rPr>
          <w:rFonts w:ascii="Times New Roman" w:hAnsi="Times New Roman" w:cs="Times New Roman"/>
          <w:sz w:val="24"/>
          <w:szCs w:val="24"/>
        </w:rPr>
        <w:t>. № 1063» (далее – постановление Правительства РФ № 1042 от 30.08.2017), в размере:</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xml:space="preserve">1000 рублей, если цена </w:t>
      </w:r>
      <w:r>
        <w:rPr>
          <w:rFonts w:ascii="Times New Roman" w:hAnsi="Times New Roman" w:cs="Times New Roman"/>
          <w:sz w:val="24"/>
          <w:szCs w:val="24"/>
        </w:rPr>
        <w:t>договора</w:t>
      </w:r>
      <w:r w:rsidRPr="00C06F16">
        <w:rPr>
          <w:rFonts w:ascii="Times New Roman" w:hAnsi="Times New Roman" w:cs="Times New Roman"/>
          <w:sz w:val="24"/>
          <w:szCs w:val="24"/>
        </w:rPr>
        <w:t xml:space="preserve"> не превышает 3 млн. рублей (включительно).</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xml:space="preserve">7.5. В случае просрочки исполнения Исполнителем обязательств (в том числе гарантийного обязательства),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а также в иных случаях неисполнения или ненадлежащего исполнения Исполнителем обязательств,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Заказчик направляет Исполнителю требование об уплате неустоек (штрафов, пеней).</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xml:space="preserve">7.6. Пеня начисляется за каждый день просрочки исполнения Исполнителем обязательства, предусмотренного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w:t>
      </w:r>
      <w:hyperlink r:id="rId9" w:anchor="/document/10180094/entry/100" w:history="1">
        <w:r w:rsidRPr="00F912AA">
          <w:rPr>
            <w:rStyle w:val="a8"/>
            <w:rFonts w:ascii="Times New Roman" w:hAnsi="Times New Roman"/>
            <w:sz w:val="24"/>
            <w:szCs w:val="24"/>
          </w:rPr>
          <w:t>ключевой ставки</w:t>
        </w:r>
      </w:hyperlink>
      <w:r>
        <w:t xml:space="preserve"> </w:t>
      </w:r>
      <w:r w:rsidRPr="00C06F16">
        <w:rPr>
          <w:rFonts w:ascii="Times New Roman" w:hAnsi="Times New Roman" w:cs="Times New Roman"/>
          <w:sz w:val="24"/>
          <w:szCs w:val="24"/>
        </w:rPr>
        <w:t xml:space="preserve">Центрального банка Российской Федерации от цены </w:t>
      </w:r>
      <w:r>
        <w:rPr>
          <w:rFonts w:ascii="Times New Roman" w:hAnsi="Times New Roman" w:cs="Times New Roman"/>
          <w:sz w:val="24"/>
          <w:szCs w:val="24"/>
        </w:rPr>
        <w:t>договора</w:t>
      </w:r>
      <w:r w:rsidRPr="00C06F16">
        <w:rPr>
          <w:rFonts w:ascii="Times New Roman" w:hAnsi="Times New Roman" w:cs="Times New Roman"/>
          <w:sz w:val="24"/>
          <w:szCs w:val="24"/>
        </w:rPr>
        <w:t xml:space="preserve">, уменьшенной на сумму, пропорциональную объему обязательств, предусмотренных </w:t>
      </w:r>
      <w:r>
        <w:rPr>
          <w:rFonts w:ascii="Times New Roman" w:hAnsi="Times New Roman" w:cs="Times New Roman"/>
          <w:sz w:val="24"/>
          <w:szCs w:val="24"/>
        </w:rPr>
        <w:t xml:space="preserve">договором </w:t>
      </w:r>
      <w:r w:rsidRPr="00C06F16">
        <w:rPr>
          <w:rFonts w:ascii="Times New Roman" w:hAnsi="Times New Roman" w:cs="Times New Roman"/>
          <w:sz w:val="24"/>
          <w:szCs w:val="24"/>
        </w:rPr>
        <w:t xml:space="preserve">и фактически исполненных </w:t>
      </w:r>
      <w:r>
        <w:rPr>
          <w:rFonts w:ascii="Times New Roman" w:hAnsi="Times New Roman" w:cs="Times New Roman"/>
          <w:sz w:val="24"/>
          <w:szCs w:val="24"/>
        </w:rPr>
        <w:t>Исполнителем</w:t>
      </w:r>
      <w:r w:rsidRPr="00C06F16">
        <w:rPr>
          <w:rFonts w:ascii="Times New Roman" w:hAnsi="Times New Roman" w:cs="Times New Roman"/>
          <w:sz w:val="24"/>
          <w:szCs w:val="24"/>
        </w:rPr>
        <w:t>, за исключением случаев, если законодательством Российской Федерации установлен иной порядок начисления пени.</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xml:space="preserve">7.7. Штрафы начисляются за неисполнение или ненадлежащее исполнение Исполнителем обязательств,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за исключением просрочки исполнения обязательств (в том числе гарантийного обязательства),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Размер штрафа устанавливается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в порядке, установленном постановлением Правительства РФ № 1042 от 30.08.2017, в размере 1 процента цены </w:t>
      </w:r>
      <w:r>
        <w:rPr>
          <w:rFonts w:ascii="Times New Roman" w:hAnsi="Times New Roman" w:cs="Times New Roman"/>
          <w:sz w:val="24"/>
          <w:szCs w:val="24"/>
        </w:rPr>
        <w:t>дговора</w:t>
      </w:r>
      <w:r w:rsidRPr="00C06F16">
        <w:rPr>
          <w:rFonts w:ascii="Times New Roman" w:hAnsi="Times New Roman" w:cs="Times New Roman"/>
          <w:sz w:val="24"/>
          <w:szCs w:val="24"/>
        </w:rPr>
        <w:t xml:space="preserve"> (этапа), но не более 5 тыс. рублей и не менее 1 тыс. рублей,</w:t>
      </w:r>
    </w:p>
    <w:p w:rsidR="0094792D" w:rsidRPr="00E55571" w:rsidRDefault="0094792D" w:rsidP="0094792D">
      <w:pPr>
        <w:spacing w:after="0" w:line="240" w:lineRule="auto"/>
        <w:ind w:firstLine="709"/>
        <w:jc w:val="both"/>
        <w:rPr>
          <w:rFonts w:ascii="Times New Roman" w:hAnsi="Times New Roman" w:cs="Times New Roman"/>
          <w:sz w:val="24"/>
          <w:szCs w:val="24"/>
        </w:rPr>
      </w:pPr>
      <w:r w:rsidRPr="00E55571">
        <w:rPr>
          <w:rFonts w:ascii="Times New Roman" w:hAnsi="Times New Roman" w:cs="Times New Roman"/>
          <w:sz w:val="24"/>
          <w:szCs w:val="24"/>
        </w:rPr>
        <w:t>что составляет _____________ руб. _______ коп.</w:t>
      </w:r>
    </w:p>
    <w:p w:rsidR="0094792D" w:rsidRPr="00C06F16" w:rsidRDefault="0094792D" w:rsidP="0094792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7.8. </w:t>
      </w:r>
      <w:r w:rsidRPr="00C06F16">
        <w:rPr>
          <w:rFonts w:ascii="Times New Roman" w:hAnsi="Times New Roman" w:cs="Times New Roman"/>
          <w:sz w:val="24"/>
          <w:szCs w:val="24"/>
        </w:rPr>
        <w:t xml:space="preserve">За каждый факт неисполнения или ненадлежащего исполнения Исполнителем обязательства, предусмотренного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которое не имеет стоимостного выражения, размер штрафа устанавливается (при наличии в контракте таких обязательств) в следующем порядке:</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1000 рублей, если цена контракта не превышает 3 млн. рублей.</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7.</w:t>
      </w:r>
      <w:r>
        <w:rPr>
          <w:rFonts w:ascii="Times New Roman" w:hAnsi="Times New Roman" w:cs="Times New Roman"/>
          <w:sz w:val="24"/>
          <w:szCs w:val="24"/>
        </w:rPr>
        <w:t>9</w:t>
      </w:r>
      <w:r w:rsidRPr="00C06F16">
        <w:rPr>
          <w:rFonts w:ascii="Times New Roman" w:hAnsi="Times New Roman" w:cs="Times New Roman"/>
          <w:sz w:val="24"/>
          <w:szCs w:val="24"/>
        </w:rPr>
        <w:t xml:space="preserve">. Общая сумма начисленных штрафов за неисполнение или ненадлежащее исполнение Исполнителем или Заказчиком обязательств,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не может превышать цену </w:t>
      </w:r>
      <w:r>
        <w:rPr>
          <w:rFonts w:ascii="Times New Roman" w:hAnsi="Times New Roman" w:cs="Times New Roman"/>
          <w:sz w:val="24"/>
          <w:szCs w:val="24"/>
        </w:rPr>
        <w:t>договора</w:t>
      </w:r>
      <w:r w:rsidRPr="00C06F16">
        <w:rPr>
          <w:rFonts w:ascii="Times New Roman" w:hAnsi="Times New Roman" w:cs="Times New Roman"/>
          <w:sz w:val="24"/>
          <w:szCs w:val="24"/>
        </w:rPr>
        <w:t>.</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7.</w:t>
      </w:r>
      <w:r>
        <w:rPr>
          <w:rFonts w:ascii="Times New Roman" w:hAnsi="Times New Roman" w:cs="Times New Roman"/>
          <w:sz w:val="24"/>
          <w:szCs w:val="24"/>
        </w:rPr>
        <w:t>10</w:t>
      </w:r>
      <w:r w:rsidRPr="00C06F16">
        <w:rPr>
          <w:rFonts w:ascii="Times New Roman" w:hAnsi="Times New Roman" w:cs="Times New Roman"/>
          <w:sz w:val="24"/>
          <w:szCs w:val="24"/>
        </w:rPr>
        <w:t>. </w:t>
      </w:r>
      <w:r>
        <w:rPr>
          <w:rFonts w:ascii="Times New Roman" w:hAnsi="Times New Roman" w:cs="Times New Roman"/>
          <w:sz w:val="24"/>
          <w:szCs w:val="24"/>
        </w:rPr>
        <w:t>Исполнитель</w:t>
      </w:r>
      <w:r w:rsidRPr="00C06F16">
        <w:rPr>
          <w:rFonts w:ascii="Times New Roman" w:hAnsi="Times New Roman" w:cs="Times New Roman"/>
          <w:sz w:val="24"/>
          <w:szCs w:val="24"/>
        </w:rPr>
        <w:t xml:space="preserve"> обязан возместить убытки, причиненные Заказчику в ходе исполнения </w:t>
      </w:r>
      <w:r>
        <w:rPr>
          <w:rFonts w:ascii="Times New Roman" w:hAnsi="Times New Roman" w:cs="Times New Roman"/>
          <w:sz w:val="24"/>
          <w:szCs w:val="24"/>
        </w:rPr>
        <w:t>договора</w:t>
      </w:r>
      <w:r w:rsidRPr="00C06F16">
        <w:rPr>
          <w:rFonts w:ascii="Times New Roman" w:hAnsi="Times New Roman" w:cs="Times New Roman"/>
          <w:sz w:val="24"/>
          <w:szCs w:val="24"/>
        </w:rPr>
        <w:t>, в порядке, предусмотренном действующим законодательством.</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7.1</w:t>
      </w:r>
      <w:r>
        <w:rPr>
          <w:rFonts w:ascii="Times New Roman" w:hAnsi="Times New Roman" w:cs="Times New Roman"/>
          <w:sz w:val="24"/>
          <w:szCs w:val="24"/>
        </w:rPr>
        <w:t>1</w:t>
      </w:r>
      <w:r w:rsidRPr="00C06F16">
        <w:rPr>
          <w:rFonts w:ascii="Times New Roman" w:hAnsi="Times New Roman" w:cs="Times New Roman"/>
          <w:sz w:val="24"/>
          <w:szCs w:val="24"/>
        </w:rPr>
        <w:t xml:space="preserve">. В случае просрочки исполнения Исполнителем обязательств,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а также в иных случаях неисполнения или ненадлежащего исполнения Исполнителем обязательств,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Заказчик вправе после направления требования об уплате сумм неустойки (штрафа, пени) и получения отказа (или неполучения в установленный срок ответа) Исполнителя об удовлетворении данных требований удержать сумму начисленных неустоек (штрафов, пени) одним из следующих способов:</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lastRenderedPageBreak/>
        <w:t xml:space="preserve">- из денежных средств, перечисленных Исполнителем в качестве обеспечения исполнения </w:t>
      </w:r>
      <w:r>
        <w:rPr>
          <w:rFonts w:ascii="Times New Roman" w:hAnsi="Times New Roman" w:cs="Times New Roman"/>
          <w:sz w:val="24"/>
          <w:szCs w:val="24"/>
        </w:rPr>
        <w:t>договора</w:t>
      </w:r>
      <w:r w:rsidRPr="00C06F16">
        <w:rPr>
          <w:rFonts w:ascii="Times New Roman" w:hAnsi="Times New Roman" w:cs="Times New Roman"/>
          <w:sz w:val="24"/>
          <w:szCs w:val="24"/>
        </w:rPr>
        <w:t xml:space="preserve"> (обеспечения гарантийных обязательств) и находящихся на счете Заказчика;</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из банковской гарантии, путем направления соответствующего требования Гаранту;</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xml:space="preserve">- из оплаты по </w:t>
      </w:r>
      <w:r>
        <w:rPr>
          <w:rFonts w:ascii="Times New Roman" w:hAnsi="Times New Roman" w:cs="Times New Roman"/>
          <w:sz w:val="24"/>
          <w:szCs w:val="24"/>
        </w:rPr>
        <w:t>договору</w:t>
      </w:r>
      <w:r w:rsidRPr="00C06F16">
        <w:rPr>
          <w:rFonts w:ascii="Times New Roman" w:hAnsi="Times New Roman" w:cs="Times New Roman"/>
          <w:sz w:val="24"/>
          <w:szCs w:val="24"/>
        </w:rPr>
        <w:t>, путем ее уменьшения на сумму начисленной неустойки (штрафа, пени);</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7.1</w:t>
      </w:r>
      <w:r>
        <w:rPr>
          <w:rFonts w:ascii="Times New Roman" w:hAnsi="Times New Roman" w:cs="Times New Roman"/>
          <w:sz w:val="24"/>
          <w:szCs w:val="24"/>
        </w:rPr>
        <w:t>2</w:t>
      </w:r>
      <w:r w:rsidRPr="00C06F16">
        <w:rPr>
          <w:rFonts w:ascii="Times New Roman" w:hAnsi="Times New Roman" w:cs="Times New Roman"/>
          <w:sz w:val="24"/>
          <w:szCs w:val="24"/>
        </w:rPr>
        <w:t xml:space="preserve">. Уплата неустойки (штрафа, пени) не освобождает виновную Сторону от выполнения принятых на себя обязательств по </w:t>
      </w:r>
      <w:r>
        <w:rPr>
          <w:rFonts w:ascii="Times New Roman" w:hAnsi="Times New Roman" w:cs="Times New Roman"/>
          <w:sz w:val="24"/>
          <w:szCs w:val="24"/>
        </w:rPr>
        <w:t>договору</w:t>
      </w:r>
      <w:r w:rsidRPr="00C06F16">
        <w:rPr>
          <w:rFonts w:ascii="Times New Roman" w:hAnsi="Times New Roman" w:cs="Times New Roman"/>
          <w:sz w:val="24"/>
          <w:szCs w:val="24"/>
        </w:rPr>
        <w:t>.</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7.1</w:t>
      </w:r>
      <w:r>
        <w:rPr>
          <w:rFonts w:ascii="Times New Roman" w:hAnsi="Times New Roman" w:cs="Times New Roman"/>
          <w:sz w:val="24"/>
          <w:szCs w:val="24"/>
        </w:rPr>
        <w:t>3</w:t>
      </w:r>
      <w:r w:rsidRPr="00C06F16">
        <w:rPr>
          <w:rFonts w:ascii="Times New Roman" w:hAnsi="Times New Roman" w:cs="Times New Roman"/>
          <w:sz w:val="24"/>
          <w:szCs w:val="24"/>
        </w:rPr>
        <w:t xml:space="preserve">.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Pr>
          <w:rFonts w:ascii="Times New Roman" w:hAnsi="Times New Roman" w:cs="Times New Roman"/>
          <w:sz w:val="24"/>
          <w:szCs w:val="24"/>
        </w:rPr>
        <w:t>договором</w:t>
      </w:r>
      <w:r w:rsidRPr="00C06F16">
        <w:rPr>
          <w:rFonts w:ascii="Times New Roman" w:hAnsi="Times New Roman" w:cs="Times New Roman"/>
          <w:sz w:val="24"/>
          <w:szCs w:val="24"/>
        </w:rPr>
        <w:t>, произошло вследствие непреодолимой силы или по вине другой Стороны.</w:t>
      </w:r>
    </w:p>
    <w:p w:rsidR="0094792D"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7.1</w:t>
      </w:r>
      <w:r>
        <w:rPr>
          <w:rFonts w:ascii="Times New Roman" w:hAnsi="Times New Roman" w:cs="Times New Roman"/>
          <w:sz w:val="24"/>
          <w:szCs w:val="24"/>
        </w:rPr>
        <w:t>4</w:t>
      </w:r>
      <w:r w:rsidRPr="00C06F16">
        <w:rPr>
          <w:rFonts w:ascii="Times New Roman" w:hAnsi="Times New Roman" w:cs="Times New Roman"/>
          <w:sz w:val="24"/>
          <w:szCs w:val="24"/>
        </w:rPr>
        <w:t>. В качестве подтверждения фактов неисполнения или ненадлежащего исполнения Исполнителем обязательств Заказчик вправе исполь</w:t>
      </w:r>
      <w:r>
        <w:rPr>
          <w:rFonts w:ascii="Times New Roman" w:hAnsi="Times New Roman" w:cs="Times New Roman"/>
          <w:sz w:val="24"/>
          <w:szCs w:val="24"/>
        </w:rPr>
        <w:t>зовать фото или видеоматериалы.</w:t>
      </w:r>
    </w:p>
    <w:p w:rsidR="0094792D" w:rsidRPr="00DC585B" w:rsidRDefault="0094792D" w:rsidP="0094792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7.15. </w:t>
      </w:r>
      <w:r w:rsidRPr="00DC585B">
        <w:rPr>
          <w:rFonts w:ascii="Times New Roman" w:hAnsi="Times New Roman" w:cs="Times New Roman"/>
          <w:sz w:val="24"/>
          <w:szCs w:val="24"/>
        </w:rPr>
        <w:t xml:space="preserve">В случае если законодательством Российской Федерации установлен иной порядок начисления штрафа, чем порядок, установленный постановлением Правительства РФ № 1042 от 30.08.2017, размер такого штрафа и порядок его начисления, устанавливается </w:t>
      </w:r>
      <w:r>
        <w:rPr>
          <w:rFonts w:ascii="Times New Roman" w:hAnsi="Times New Roman" w:cs="Times New Roman"/>
          <w:sz w:val="24"/>
          <w:szCs w:val="24"/>
        </w:rPr>
        <w:t>договором</w:t>
      </w:r>
      <w:r w:rsidRPr="00DC585B">
        <w:rPr>
          <w:rFonts w:ascii="Times New Roman" w:hAnsi="Times New Roman" w:cs="Times New Roman"/>
          <w:sz w:val="24"/>
          <w:szCs w:val="24"/>
        </w:rPr>
        <w:t xml:space="preserve"> в соответствии с законодательством Российской Федерации.</w:t>
      </w:r>
    </w:p>
    <w:p w:rsidR="0094792D" w:rsidRDefault="0094792D" w:rsidP="0094792D">
      <w:pPr>
        <w:spacing w:after="0" w:line="240" w:lineRule="auto"/>
        <w:ind w:firstLine="709"/>
        <w:jc w:val="both"/>
        <w:rPr>
          <w:rFonts w:ascii="Times New Roman" w:hAnsi="Times New Roman" w:cs="Times New Roman"/>
          <w:sz w:val="24"/>
          <w:szCs w:val="24"/>
        </w:rPr>
      </w:pP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8. Обстоятельства непреодолимой силы</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8.1. Стороны освобождаются от ответственности за полное или частичное неисполнение своих обязательств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если их неисполнение явилось следствием обстоятельств непреодолимой силы.</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8.2. Сторона, у которой возникли обстоятельства непреодолимой силы, обязана в течение 5 (пяти) календарных дней письменно информировать другую Сторону о случившемся и его причинах с приложением документов, удостоверяющих факт наступления обстоятельств непреодолимой силы.</w:t>
      </w:r>
    </w:p>
    <w:p w:rsidR="0094792D"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8.3. Если, по мнению Сторон, исполнение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может быть продолжено в порядке, действовавшем до возникновения обстоятельств непреодолимой силы, то срок исполнения обязательств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xml:space="preserve"> продлевается соразмерно времени, которое необходимо для учета действия этих обстоятельств и их последствий.</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9. Порядок урегулирования споров</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9.1. Стороны принимают все меры к тому, чтобы любые споры, разногласия либо претензии, касающиеся исполнения настоящего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или в связи с ним, были урегулированы путем переговоров.</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9.2. В случае наличия споров, разногласий и претензий относительно исполнения одной из Сторон своих обязательств другая Сторона может направить претензию. В отношении всех претензий, направляемых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Сторона, к которой адресована данная претензия, должна дать письменный ответ по существу претензии в срок не позднее 10 (десяти) календарных дней с даты ее получения.</w:t>
      </w:r>
    </w:p>
    <w:p w:rsidR="0094792D" w:rsidRPr="00C06F16" w:rsidRDefault="0094792D" w:rsidP="0094792D">
      <w:pPr>
        <w:pStyle w:val="afb"/>
        <w:tabs>
          <w:tab w:val="left" w:pos="1276"/>
        </w:tabs>
        <w:ind w:firstLine="709"/>
        <w:rPr>
          <w:bCs/>
        </w:rPr>
      </w:pPr>
      <w:r w:rsidRPr="00C06F16">
        <w:t xml:space="preserve">9.3. Любые споры, не урегулированные во внесудебном порядке, подлежат  </w:t>
      </w:r>
      <w:r w:rsidRPr="00C06F16">
        <w:rPr>
          <w:bCs/>
        </w:rPr>
        <w:t>рассмотрению Арбитражным судом Свердловской области.</w:t>
      </w:r>
    </w:p>
    <w:p w:rsidR="0094792D" w:rsidRPr="00C06F16" w:rsidRDefault="0094792D" w:rsidP="0094792D">
      <w:pPr>
        <w:pStyle w:val="afb"/>
        <w:tabs>
          <w:tab w:val="left" w:pos="1276"/>
        </w:tabs>
      </w:pP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10. Антикоррупционная оговорка</w:t>
      </w:r>
    </w:p>
    <w:p w:rsidR="0094792D" w:rsidRPr="006062B6" w:rsidRDefault="0094792D" w:rsidP="0094792D">
      <w:pPr>
        <w:spacing w:after="0" w:line="240" w:lineRule="auto"/>
        <w:ind w:firstLine="709"/>
        <w:jc w:val="both"/>
        <w:rPr>
          <w:rFonts w:ascii="Times New Roman" w:hAnsi="Times New Roman" w:cs="Times New Roman"/>
          <w:sz w:val="24"/>
          <w:szCs w:val="24"/>
        </w:rPr>
      </w:pPr>
      <w:r w:rsidRPr="006062B6">
        <w:rPr>
          <w:rFonts w:ascii="Times New Roman" w:hAnsi="Times New Roman" w:cs="Times New Roman"/>
          <w:sz w:val="24"/>
          <w:szCs w:val="24"/>
        </w:rPr>
        <w:t xml:space="preserve">10.1. При исполнении своих обязательств по </w:t>
      </w:r>
      <w:r>
        <w:rPr>
          <w:rFonts w:ascii="Times New Roman" w:hAnsi="Times New Roman" w:cs="Times New Roman"/>
          <w:sz w:val="24"/>
          <w:szCs w:val="24"/>
        </w:rPr>
        <w:t>договору</w:t>
      </w:r>
      <w:r w:rsidRPr="006062B6">
        <w:rPr>
          <w:rFonts w:ascii="Times New Roman" w:hAnsi="Times New Roman" w:cs="Times New Roman"/>
          <w:sz w:val="24"/>
          <w:szCs w:val="24"/>
        </w:rPr>
        <w:t xml:space="preserve"> Стороны, их аффилированные лица, работники или посредники не выплачивают, не предлагают </w:t>
      </w:r>
      <w:r w:rsidRPr="006062B6">
        <w:rPr>
          <w:rFonts w:ascii="Times New Roman" w:hAnsi="Times New Roman" w:cs="Times New Roman"/>
          <w:sz w:val="24"/>
          <w:szCs w:val="24"/>
        </w:rPr>
        <w:lastRenderedPageBreak/>
        <w:t xml:space="preserve">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 При исполнении своих обязательств по контракту Стороны, их аффилированные лица, работники или посредники не осуществляют действия, квалифицируемые применимым для целей </w:t>
      </w:r>
      <w:r>
        <w:rPr>
          <w:rFonts w:ascii="Times New Roman" w:hAnsi="Times New Roman" w:cs="Times New Roman"/>
          <w:sz w:val="24"/>
          <w:szCs w:val="24"/>
        </w:rPr>
        <w:t>договора</w:t>
      </w:r>
      <w:r w:rsidRPr="006062B6">
        <w:rPr>
          <w:rFonts w:ascii="Times New Roman" w:hAnsi="Times New Roman" w:cs="Times New Roman"/>
          <w:sz w:val="24"/>
          <w:szCs w:val="24"/>
        </w:rPr>
        <w:t xml:space="preserve"> законодательством как дача или 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 и легализации (отмывании) доходов, полученных преступным путем.</w:t>
      </w:r>
    </w:p>
    <w:p w:rsidR="0094792D" w:rsidRPr="006062B6" w:rsidRDefault="0094792D" w:rsidP="0094792D">
      <w:pPr>
        <w:spacing w:after="0" w:line="240" w:lineRule="auto"/>
        <w:ind w:firstLine="709"/>
        <w:jc w:val="both"/>
        <w:rPr>
          <w:rFonts w:ascii="Times New Roman" w:hAnsi="Times New Roman" w:cs="Times New Roman"/>
          <w:sz w:val="24"/>
          <w:szCs w:val="24"/>
        </w:rPr>
      </w:pPr>
      <w:r w:rsidRPr="006062B6">
        <w:rPr>
          <w:rFonts w:ascii="Times New Roman" w:hAnsi="Times New Roman" w:cs="Times New Roman"/>
          <w:sz w:val="24"/>
          <w:szCs w:val="24"/>
        </w:rPr>
        <w:t xml:space="preserve">10.2. В случае возникновения у Стороны добросовестных и обоснованных подозрений, что произошло или может произойти нарушение каких-либо положений настоящего раздела </w:t>
      </w:r>
      <w:r>
        <w:rPr>
          <w:rFonts w:ascii="Times New Roman" w:hAnsi="Times New Roman" w:cs="Times New Roman"/>
          <w:sz w:val="24"/>
          <w:szCs w:val="24"/>
        </w:rPr>
        <w:t>договора</w:t>
      </w:r>
      <w:r w:rsidRPr="006062B6">
        <w:rPr>
          <w:rFonts w:ascii="Times New Roman" w:hAnsi="Times New Roman" w:cs="Times New Roman"/>
          <w:sz w:val="24"/>
          <w:szCs w:val="24"/>
        </w:rPr>
        <w:t xml:space="preserve">, соответствующая Сторона обязуется уведомить другую Сторону в письменной форме не позднее 5 рабочих дней с момента возникновения указанных подозрений. В письменном уведомлении указываются лица, причастные к нарушению условий </w:t>
      </w:r>
      <w:r>
        <w:rPr>
          <w:rFonts w:ascii="Times New Roman" w:hAnsi="Times New Roman" w:cs="Times New Roman"/>
          <w:sz w:val="24"/>
          <w:szCs w:val="24"/>
        </w:rPr>
        <w:t>договора</w:t>
      </w:r>
      <w:r w:rsidRPr="006062B6">
        <w:rPr>
          <w:rFonts w:ascii="Times New Roman" w:hAnsi="Times New Roman" w:cs="Times New Roman"/>
          <w:sz w:val="24"/>
          <w:szCs w:val="24"/>
        </w:rPr>
        <w:t xml:space="preserve">, фактические обстоятельства дела и предоставляются материалы, достоверно подтверждающие или дающие основание предполагать, что произошло или может произойти нарушение настоящего раздела </w:t>
      </w:r>
      <w:r>
        <w:rPr>
          <w:rFonts w:ascii="Times New Roman" w:hAnsi="Times New Roman" w:cs="Times New Roman"/>
          <w:sz w:val="24"/>
          <w:szCs w:val="24"/>
        </w:rPr>
        <w:t>договора</w:t>
      </w:r>
      <w:r w:rsidRPr="006062B6">
        <w:rPr>
          <w:rFonts w:ascii="Times New Roman" w:hAnsi="Times New Roman" w:cs="Times New Roman"/>
          <w:sz w:val="24"/>
          <w:szCs w:val="24"/>
        </w:rPr>
        <w:t xml:space="preserve">. </w:t>
      </w:r>
    </w:p>
    <w:p w:rsidR="0094792D" w:rsidRPr="006062B6" w:rsidRDefault="0094792D" w:rsidP="0094792D">
      <w:pPr>
        <w:spacing w:after="0" w:line="240" w:lineRule="auto"/>
        <w:ind w:firstLine="709"/>
        <w:jc w:val="both"/>
        <w:rPr>
          <w:rFonts w:ascii="Times New Roman" w:hAnsi="Times New Roman" w:cs="Times New Roman"/>
          <w:sz w:val="24"/>
          <w:szCs w:val="24"/>
        </w:rPr>
      </w:pPr>
      <w:r w:rsidRPr="006062B6">
        <w:rPr>
          <w:rFonts w:ascii="Times New Roman" w:hAnsi="Times New Roman" w:cs="Times New Roman"/>
          <w:sz w:val="24"/>
          <w:szCs w:val="24"/>
        </w:rPr>
        <w:t xml:space="preserve">Сторона, получившая письменное уведомление о нарушении положений настоящего раздела </w:t>
      </w:r>
      <w:r>
        <w:rPr>
          <w:rFonts w:ascii="Times New Roman" w:hAnsi="Times New Roman" w:cs="Times New Roman"/>
          <w:sz w:val="24"/>
          <w:szCs w:val="24"/>
        </w:rPr>
        <w:t>договора</w:t>
      </w:r>
      <w:r w:rsidRPr="006062B6">
        <w:rPr>
          <w:rFonts w:ascii="Times New Roman" w:hAnsi="Times New Roman" w:cs="Times New Roman"/>
          <w:sz w:val="24"/>
          <w:szCs w:val="24"/>
        </w:rPr>
        <w:t>, обязана в течение 10 рабочих дней с даты его получения, рассмотреть его и в течение 5 рабочих дней с даты окончания рассмотрения, сообщить уведомившей Стороне об итогах его рассмотрения.</w:t>
      </w:r>
    </w:p>
    <w:p w:rsidR="0094792D" w:rsidRPr="006062B6" w:rsidRDefault="0094792D" w:rsidP="0094792D">
      <w:pPr>
        <w:spacing w:after="0" w:line="240" w:lineRule="auto"/>
        <w:ind w:firstLine="709"/>
        <w:jc w:val="both"/>
        <w:rPr>
          <w:rFonts w:ascii="Times New Roman" w:hAnsi="Times New Roman" w:cs="Times New Roman"/>
          <w:sz w:val="24"/>
          <w:szCs w:val="24"/>
        </w:rPr>
      </w:pPr>
      <w:r w:rsidRPr="006062B6">
        <w:rPr>
          <w:rFonts w:ascii="Times New Roman" w:hAnsi="Times New Roman" w:cs="Times New Roman"/>
          <w:sz w:val="24"/>
          <w:szCs w:val="24"/>
        </w:rPr>
        <w:t xml:space="preserve">10.3. Стороны гарантируют осуществление надлежащего разбирательства по фактам нарушения положений настоящего раздела </w:t>
      </w:r>
      <w:r>
        <w:rPr>
          <w:rFonts w:ascii="Times New Roman" w:hAnsi="Times New Roman" w:cs="Times New Roman"/>
          <w:sz w:val="24"/>
          <w:szCs w:val="24"/>
        </w:rPr>
        <w:t>договора</w:t>
      </w:r>
      <w:r w:rsidRPr="006062B6">
        <w:rPr>
          <w:rFonts w:ascii="Times New Roman" w:hAnsi="Times New Roman" w:cs="Times New Roman"/>
          <w:sz w:val="24"/>
          <w:szCs w:val="24"/>
        </w:rPr>
        <w:t xml:space="preserve">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условий настоящего раздела </w:t>
      </w:r>
      <w:r>
        <w:rPr>
          <w:rFonts w:ascii="Times New Roman" w:hAnsi="Times New Roman" w:cs="Times New Roman"/>
          <w:sz w:val="24"/>
          <w:szCs w:val="24"/>
        </w:rPr>
        <w:t>договора</w:t>
      </w:r>
      <w:r w:rsidRPr="006062B6">
        <w:rPr>
          <w:rFonts w:ascii="Times New Roman" w:hAnsi="Times New Roman" w:cs="Times New Roman"/>
          <w:sz w:val="24"/>
          <w:szCs w:val="24"/>
        </w:rPr>
        <w:t>.</w:t>
      </w:r>
    </w:p>
    <w:p w:rsidR="0094792D" w:rsidRPr="006062B6" w:rsidRDefault="0094792D" w:rsidP="0094792D">
      <w:pPr>
        <w:spacing w:after="0" w:line="240" w:lineRule="auto"/>
        <w:ind w:firstLine="709"/>
        <w:jc w:val="both"/>
        <w:rPr>
          <w:rFonts w:ascii="Times New Roman" w:hAnsi="Times New Roman" w:cs="Times New Roman"/>
          <w:sz w:val="24"/>
          <w:szCs w:val="24"/>
        </w:rPr>
      </w:pPr>
      <w:r w:rsidRPr="006062B6">
        <w:rPr>
          <w:rFonts w:ascii="Times New Roman" w:hAnsi="Times New Roman" w:cs="Times New Roman"/>
          <w:sz w:val="24"/>
          <w:szCs w:val="24"/>
        </w:rPr>
        <w:t xml:space="preserve">10.4. В случае подтверждения факта нарушений одной Стороной положений настоящего раздела и/или неполучения другой Стороной информации об итогах рассмотрения письменного уведомления о нарушении условий настоящего раздела </w:t>
      </w:r>
      <w:r>
        <w:rPr>
          <w:rFonts w:ascii="Times New Roman" w:hAnsi="Times New Roman" w:cs="Times New Roman"/>
          <w:sz w:val="24"/>
          <w:szCs w:val="24"/>
        </w:rPr>
        <w:t>договора</w:t>
      </w:r>
      <w:r w:rsidRPr="006062B6">
        <w:rPr>
          <w:rFonts w:ascii="Times New Roman" w:hAnsi="Times New Roman" w:cs="Times New Roman"/>
          <w:sz w:val="24"/>
          <w:szCs w:val="24"/>
        </w:rPr>
        <w:t xml:space="preserve">, другая Сторона имеет право расторгнуть </w:t>
      </w:r>
      <w:r>
        <w:rPr>
          <w:rFonts w:ascii="Times New Roman" w:hAnsi="Times New Roman" w:cs="Times New Roman"/>
          <w:sz w:val="24"/>
          <w:szCs w:val="24"/>
        </w:rPr>
        <w:t>договор</w:t>
      </w:r>
      <w:r w:rsidRPr="006062B6">
        <w:rPr>
          <w:rFonts w:ascii="Times New Roman" w:hAnsi="Times New Roman" w:cs="Times New Roman"/>
          <w:sz w:val="24"/>
          <w:szCs w:val="24"/>
        </w:rPr>
        <w:t xml:space="preserve"> в судебном порядке.</w:t>
      </w:r>
    </w:p>
    <w:p w:rsidR="0094792D" w:rsidRPr="006062B6" w:rsidRDefault="0094792D" w:rsidP="0094792D">
      <w:pPr>
        <w:spacing w:after="0" w:line="240" w:lineRule="auto"/>
        <w:ind w:firstLine="709"/>
        <w:jc w:val="both"/>
        <w:rPr>
          <w:rFonts w:ascii="Times New Roman" w:hAnsi="Times New Roman" w:cs="Times New Roman"/>
          <w:sz w:val="24"/>
          <w:szCs w:val="24"/>
        </w:rPr>
      </w:pPr>
      <w:r w:rsidRPr="006062B6">
        <w:rPr>
          <w:rFonts w:ascii="Times New Roman" w:hAnsi="Times New Roman" w:cs="Times New Roman"/>
          <w:sz w:val="24"/>
          <w:szCs w:val="24"/>
        </w:rPr>
        <w:t>10.5. Стороны информируют в письменной форме Департамент противодействия коррупции и контроля Свердловской области о случаях коррупционных нарушений не позднее 5 рабочих дней с момента подтверждения факта соответствующего нарушения.</w:t>
      </w:r>
    </w:p>
    <w:p w:rsidR="0094792D" w:rsidRPr="002204AA" w:rsidRDefault="0094792D" w:rsidP="0094792D">
      <w:pPr>
        <w:spacing w:after="0"/>
        <w:ind w:firstLine="709"/>
        <w:jc w:val="both"/>
        <w:rPr>
          <w:rFonts w:ascii="Liberation Serif" w:hAnsi="Liberation Serif" w:cs="Liberation Serif"/>
        </w:rPr>
      </w:pP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 xml:space="preserve">11. Срок действия </w:t>
      </w:r>
      <w:r>
        <w:rPr>
          <w:rFonts w:ascii="Times New Roman" w:hAnsi="Times New Roman" w:cs="Times New Roman"/>
          <w:b/>
          <w:bCs/>
          <w:sz w:val="24"/>
          <w:szCs w:val="24"/>
          <w:lang w:eastAsia="ru-RU"/>
        </w:rPr>
        <w:t>договора</w:t>
      </w:r>
      <w:r w:rsidRPr="00C06F16">
        <w:rPr>
          <w:rFonts w:ascii="Times New Roman" w:hAnsi="Times New Roman" w:cs="Times New Roman"/>
          <w:b/>
          <w:bCs/>
          <w:sz w:val="24"/>
          <w:szCs w:val="24"/>
          <w:lang w:eastAsia="ru-RU"/>
        </w:rPr>
        <w:t xml:space="preserve"> и особые условия</w:t>
      </w:r>
    </w:p>
    <w:p w:rsidR="0094792D" w:rsidRPr="00C06F16" w:rsidRDefault="0094792D" w:rsidP="0094792D">
      <w:pPr>
        <w:pStyle w:val="ConsPlusNormal"/>
        <w:widowControl/>
        <w:numPr>
          <w:ilvl w:val="1"/>
          <w:numId w:val="30"/>
        </w:numPr>
        <w:adjustRightInd w:val="0"/>
        <w:ind w:left="0" w:firstLine="709"/>
        <w:contextualSpacing/>
        <w:jc w:val="both"/>
        <w:rPr>
          <w:rFonts w:ascii="Times New Roman" w:hAnsi="Times New Roman" w:cs="Times New Roman"/>
          <w:i/>
          <w:sz w:val="24"/>
          <w:szCs w:val="24"/>
        </w:rPr>
      </w:pPr>
      <w:r>
        <w:rPr>
          <w:rFonts w:ascii="Times New Roman" w:hAnsi="Times New Roman" w:cs="Times New Roman"/>
          <w:sz w:val="24"/>
          <w:szCs w:val="24"/>
        </w:rPr>
        <w:t>Договор</w:t>
      </w:r>
      <w:r w:rsidRPr="00C06F16">
        <w:rPr>
          <w:rFonts w:ascii="Times New Roman" w:hAnsi="Times New Roman" w:cs="Times New Roman"/>
          <w:sz w:val="24"/>
          <w:szCs w:val="24"/>
        </w:rPr>
        <w:t xml:space="preserve"> вступает в силу с момента его заключения Сторонами и действует </w:t>
      </w:r>
      <w:r w:rsidRPr="00C06F16">
        <w:rPr>
          <w:rFonts w:ascii="Times New Roman" w:hAnsi="Times New Roman" w:cs="Times New Roman"/>
          <w:iCs/>
          <w:sz w:val="24"/>
          <w:szCs w:val="24"/>
        </w:rPr>
        <w:t xml:space="preserve">до 31 января </w:t>
      </w:r>
      <w:smartTag w:uri="urn:schemas-microsoft-com:office:smarttags" w:element="metricconverter">
        <w:smartTagPr>
          <w:attr w:name="ProductID" w:val="2021 г"/>
        </w:smartTagPr>
        <w:r w:rsidRPr="00C06F16">
          <w:rPr>
            <w:rFonts w:ascii="Times New Roman" w:hAnsi="Times New Roman" w:cs="Times New Roman"/>
            <w:iCs/>
            <w:sz w:val="24"/>
            <w:szCs w:val="24"/>
          </w:rPr>
          <w:t>2021 г</w:t>
        </w:r>
      </w:smartTag>
      <w:r w:rsidRPr="00C06F16">
        <w:rPr>
          <w:rFonts w:ascii="Times New Roman" w:hAnsi="Times New Roman" w:cs="Times New Roman"/>
          <w:iCs/>
          <w:sz w:val="24"/>
          <w:szCs w:val="24"/>
        </w:rPr>
        <w:t xml:space="preserve">., а в части оплаты (возмещения убытков, выплаты штрафов, неустойки) – до </w:t>
      </w:r>
      <w:r w:rsidRPr="00C06F16">
        <w:rPr>
          <w:rFonts w:ascii="Times New Roman" w:hAnsi="Times New Roman" w:cs="Times New Roman"/>
          <w:sz w:val="24"/>
          <w:szCs w:val="24"/>
        </w:rPr>
        <w:t xml:space="preserve">полного исполнения Сторонами своих обязательств по </w:t>
      </w:r>
      <w:r>
        <w:rPr>
          <w:rFonts w:ascii="Times New Roman" w:hAnsi="Times New Roman" w:cs="Times New Roman"/>
          <w:sz w:val="24"/>
          <w:szCs w:val="24"/>
        </w:rPr>
        <w:t>договору</w:t>
      </w:r>
      <w:r w:rsidRPr="00C06F16">
        <w:rPr>
          <w:rFonts w:ascii="Times New Roman" w:hAnsi="Times New Roman" w:cs="Times New Roman"/>
          <w:sz w:val="24"/>
          <w:szCs w:val="24"/>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11.2. Расторжение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допускается по соглашению Сторон, по решению суда, в случае одностороннего отказа Стороны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от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в соответствии с гражданским законодательством </w:t>
      </w:r>
      <w:r>
        <w:rPr>
          <w:rFonts w:ascii="Times New Roman" w:hAnsi="Times New Roman" w:cs="Times New Roman"/>
          <w:sz w:val="24"/>
          <w:szCs w:val="24"/>
          <w:lang w:eastAsia="ru-RU"/>
        </w:rPr>
        <w:t>РФ</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11.3. Любая корреспонденция, которую одна Сторона направляет другой Стороне в соответствии с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xml:space="preserve">, направляется в письменной форме почтой (в том числе электронной), факсимильной связью либо иным доступным способом, оговоренным Сторонами с последующим представлением оригинала по адресу, указанному в </w:t>
      </w:r>
      <w:r>
        <w:rPr>
          <w:rFonts w:ascii="Times New Roman" w:hAnsi="Times New Roman" w:cs="Times New Roman"/>
          <w:sz w:val="24"/>
          <w:szCs w:val="24"/>
          <w:lang w:eastAsia="ru-RU"/>
        </w:rPr>
        <w:t>договоре</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Корреспонденция вступает в силу в день получения его лицом, которому она адресована. При невозможности получения подтверждения либо информации о получении корреспонденции датой ее надлежащего получения признается дата по истечении 5 (пяти) рабочих дней с даты ее направления.</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lastRenderedPageBreak/>
        <w:t xml:space="preserve">11.4. Любые изменения и дополнения к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не противоречащие законодательству Российской Федерации, оформляются дополнительными соглашениями Сторон в письменной форме.</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11.5. Во всем, что не предусмотрено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Стороны руководствуются законодательством Российской Федерации.</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11.6. Приложения, указанные в </w:t>
      </w:r>
      <w:r>
        <w:rPr>
          <w:rFonts w:ascii="Times New Roman" w:hAnsi="Times New Roman" w:cs="Times New Roman"/>
          <w:sz w:val="24"/>
          <w:szCs w:val="24"/>
          <w:lang w:eastAsia="ru-RU"/>
        </w:rPr>
        <w:t>договоре</w:t>
      </w:r>
      <w:r w:rsidRPr="00C06F16">
        <w:rPr>
          <w:rFonts w:ascii="Times New Roman" w:hAnsi="Times New Roman" w:cs="Times New Roman"/>
          <w:sz w:val="24"/>
          <w:szCs w:val="24"/>
          <w:lang w:eastAsia="ru-RU"/>
        </w:rPr>
        <w:t>, являются его неотъемлемой частью:</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приложение N 1 - Спецификация на ____ л;</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приложение N 2 - Техническое задание на ____ л;</w:t>
      </w:r>
    </w:p>
    <w:p w:rsidR="0094792D"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приложение N 3 - Акт сдачи-приемки оказанных услуг на ___ л.</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p>
    <w:p w:rsidR="0094792D" w:rsidRPr="00C06F16" w:rsidRDefault="0094792D" w:rsidP="0094792D">
      <w:pPr>
        <w:pStyle w:val="a4"/>
        <w:numPr>
          <w:ilvl w:val="0"/>
          <w:numId w:val="30"/>
        </w:numPr>
        <w:spacing w:after="0" w:line="240" w:lineRule="auto"/>
        <w:contextualSpacing w:val="0"/>
        <w:jc w:val="center"/>
        <w:outlineLvl w:val="2"/>
        <w:rPr>
          <w:rFonts w:ascii="Times New Roman" w:hAnsi="Times New Roman"/>
          <w:b/>
          <w:bCs/>
          <w:sz w:val="24"/>
          <w:szCs w:val="24"/>
          <w:lang w:eastAsia="ru-RU"/>
        </w:rPr>
      </w:pPr>
      <w:r w:rsidRPr="00C06F16">
        <w:rPr>
          <w:rFonts w:ascii="Times New Roman" w:hAnsi="Times New Roman"/>
          <w:b/>
          <w:bCs/>
          <w:sz w:val="24"/>
          <w:szCs w:val="24"/>
          <w:lang w:eastAsia="ru-RU"/>
        </w:rPr>
        <w:t>Юридические адреса, банковские реквизиты и подписи сторон:</w:t>
      </w:r>
    </w:p>
    <w:p w:rsidR="0094792D" w:rsidRPr="00C06F16" w:rsidRDefault="0094792D" w:rsidP="0094792D">
      <w:pPr>
        <w:shd w:val="clear" w:color="auto" w:fill="FFFFFF"/>
        <w:rPr>
          <w:rFonts w:ascii="Times New Roman" w:hAnsi="Times New Roman" w:cs="Times New Roman"/>
          <w:b/>
          <w:sz w:val="24"/>
          <w:szCs w:val="24"/>
        </w:rPr>
      </w:pPr>
    </w:p>
    <w:tbl>
      <w:tblPr>
        <w:tblW w:w="96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799"/>
        <w:gridCol w:w="4801"/>
      </w:tblGrid>
      <w:tr w:rsidR="0094792D" w:rsidRPr="00C06F16" w:rsidTr="00A37C1B">
        <w:tc>
          <w:tcPr>
            <w:tcW w:w="4799" w:type="dxa"/>
            <w:tcBorders>
              <w:top w:val="single" w:sz="4" w:space="0" w:color="auto"/>
              <w:left w:val="single" w:sz="4" w:space="0" w:color="auto"/>
              <w:bottom w:val="single" w:sz="4" w:space="0" w:color="auto"/>
              <w:right w:val="single" w:sz="4" w:space="0" w:color="auto"/>
            </w:tcBorders>
          </w:tcPr>
          <w:p w:rsidR="0094792D" w:rsidRPr="00637994" w:rsidRDefault="0094792D" w:rsidP="00A37C1B">
            <w:pPr>
              <w:spacing w:after="0" w:line="240" w:lineRule="auto"/>
              <w:ind w:firstLine="249"/>
              <w:jc w:val="both"/>
              <w:rPr>
                <w:rFonts w:ascii="Times New Roman" w:hAnsi="Times New Roman" w:cs="Times New Roman"/>
              </w:rPr>
            </w:pPr>
            <w:r>
              <w:rPr>
                <w:rFonts w:ascii="Times New Roman" w:hAnsi="Times New Roman" w:cs="Times New Roman"/>
                <w:sz w:val="24"/>
                <w:szCs w:val="24"/>
              </w:rPr>
              <w:t>Заказчик</w:t>
            </w:r>
          </w:p>
        </w:tc>
        <w:tc>
          <w:tcPr>
            <w:tcW w:w="4801" w:type="dxa"/>
            <w:tcBorders>
              <w:top w:val="single" w:sz="4" w:space="0" w:color="auto"/>
              <w:left w:val="single" w:sz="4" w:space="0" w:color="auto"/>
              <w:bottom w:val="single" w:sz="4" w:space="0" w:color="auto"/>
              <w:right w:val="single" w:sz="4" w:space="0" w:color="auto"/>
            </w:tcBorders>
          </w:tcPr>
          <w:p w:rsidR="0094792D" w:rsidRPr="00C06F16" w:rsidRDefault="0094792D" w:rsidP="00A37C1B">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Исполнитель</w:t>
            </w:r>
          </w:p>
        </w:tc>
      </w:tr>
      <w:tr w:rsidR="0094792D" w:rsidRPr="00C06F16" w:rsidTr="00A37C1B">
        <w:tc>
          <w:tcPr>
            <w:tcW w:w="4799" w:type="dxa"/>
            <w:tcBorders>
              <w:top w:val="single" w:sz="4" w:space="0" w:color="auto"/>
              <w:left w:val="single" w:sz="4" w:space="0" w:color="auto"/>
              <w:bottom w:val="single" w:sz="4" w:space="0" w:color="auto"/>
              <w:right w:val="single" w:sz="4" w:space="0" w:color="auto"/>
            </w:tcBorders>
          </w:tcPr>
          <w:p w:rsidR="0094792D" w:rsidRPr="00C06F16" w:rsidRDefault="0094792D" w:rsidP="00A37C1B">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Адрес места нахождения:</w:t>
            </w:r>
          </w:p>
        </w:tc>
        <w:tc>
          <w:tcPr>
            <w:tcW w:w="4801" w:type="dxa"/>
            <w:tcBorders>
              <w:top w:val="single" w:sz="4" w:space="0" w:color="auto"/>
              <w:left w:val="single" w:sz="4" w:space="0" w:color="auto"/>
              <w:bottom w:val="single" w:sz="4" w:space="0" w:color="auto"/>
              <w:right w:val="single" w:sz="4" w:space="0" w:color="auto"/>
            </w:tcBorders>
          </w:tcPr>
          <w:p w:rsidR="0094792D" w:rsidRPr="00C06F16" w:rsidRDefault="0094792D" w:rsidP="00A37C1B">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Адрес места нахождения:</w:t>
            </w:r>
          </w:p>
        </w:tc>
      </w:tr>
      <w:tr w:rsidR="0094792D" w:rsidRPr="00C06F16" w:rsidTr="00A37C1B">
        <w:tc>
          <w:tcPr>
            <w:tcW w:w="4799" w:type="dxa"/>
            <w:tcBorders>
              <w:top w:val="single" w:sz="4" w:space="0" w:color="auto"/>
              <w:left w:val="single" w:sz="4" w:space="0" w:color="auto"/>
              <w:bottom w:val="single" w:sz="4" w:space="0" w:color="auto"/>
              <w:right w:val="single" w:sz="4" w:space="0" w:color="auto"/>
            </w:tcBorders>
          </w:tcPr>
          <w:p w:rsidR="0094792D" w:rsidRPr="00C06F16" w:rsidRDefault="0094792D" w:rsidP="00A37C1B">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Адрес для почтовых отправлений:</w:t>
            </w:r>
          </w:p>
        </w:tc>
        <w:tc>
          <w:tcPr>
            <w:tcW w:w="4801" w:type="dxa"/>
            <w:tcBorders>
              <w:top w:val="single" w:sz="4" w:space="0" w:color="auto"/>
              <w:left w:val="single" w:sz="4" w:space="0" w:color="auto"/>
              <w:bottom w:val="single" w:sz="4" w:space="0" w:color="auto"/>
              <w:right w:val="single" w:sz="4" w:space="0" w:color="auto"/>
            </w:tcBorders>
          </w:tcPr>
          <w:p w:rsidR="0094792D" w:rsidRPr="00C06F16" w:rsidRDefault="0094792D" w:rsidP="00A37C1B">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Адрес для почтовых отправлений:</w:t>
            </w:r>
          </w:p>
        </w:tc>
      </w:tr>
      <w:tr w:rsidR="0094792D" w:rsidRPr="00C06F16" w:rsidTr="00A37C1B">
        <w:tc>
          <w:tcPr>
            <w:tcW w:w="4799" w:type="dxa"/>
            <w:tcBorders>
              <w:top w:val="single" w:sz="4" w:space="0" w:color="auto"/>
              <w:left w:val="single" w:sz="4" w:space="0" w:color="auto"/>
              <w:bottom w:val="single" w:sz="4" w:space="0" w:color="auto"/>
              <w:right w:val="single" w:sz="4" w:space="0" w:color="auto"/>
            </w:tcBorders>
          </w:tcPr>
          <w:p w:rsidR="0094792D" w:rsidRPr="00C06F16" w:rsidRDefault="0094792D" w:rsidP="00A37C1B">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Телефон (факс):</w:t>
            </w:r>
          </w:p>
        </w:tc>
        <w:tc>
          <w:tcPr>
            <w:tcW w:w="4801" w:type="dxa"/>
            <w:tcBorders>
              <w:top w:val="single" w:sz="4" w:space="0" w:color="auto"/>
              <w:left w:val="single" w:sz="4" w:space="0" w:color="auto"/>
              <w:bottom w:val="single" w:sz="4" w:space="0" w:color="auto"/>
              <w:right w:val="single" w:sz="4" w:space="0" w:color="auto"/>
            </w:tcBorders>
          </w:tcPr>
          <w:p w:rsidR="0094792D" w:rsidRPr="00C06F16" w:rsidRDefault="0094792D" w:rsidP="00A37C1B">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Телефон (факс):</w:t>
            </w:r>
          </w:p>
        </w:tc>
      </w:tr>
      <w:tr w:rsidR="0094792D" w:rsidRPr="00C06F16" w:rsidTr="00A37C1B">
        <w:tc>
          <w:tcPr>
            <w:tcW w:w="4799" w:type="dxa"/>
            <w:tcBorders>
              <w:top w:val="single" w:sz="4" w:space="0" w:color="auto"/>
              <w:left w:val="single" w:sz="4" w:space="0" w:color="auto"/>
              <w:bottom w:val="single" w:sz="4" w:space="0" w:color="auto"/>
              <w:right w:val="single" w:sz="4" w:space="0" w:color="auto"/>
            </w:tcBorders>
          </w:tcPr>
          <w:p w:rsidR="0094792D" w:rsidRPr="00C06F16" w:rsidRDefault="0094792D" w:rsidP="00A37C1B">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Адрес электронной почты:</w:t>
            </w:r>
          </w:p>
        </w:tc>
        <w:tc>
          <w:tcPr>
            <w:tcW w:w="4801" w:type="dxa"/>
            <w:tcBorders>
              <w:top w:val="single" w:sz="4" w:space="0" w:color="auto"/>
              <w:left w:val="single" w:sz="4" w:space="0" w:color="auto"/>
              <w:bottom w:val="single" w:sz="4" w:space="0" w:color="auto"/>
              <w:right w:val="single" w:sz="4" w:space="0" w:color="auto"/>
            </w:tcBorders>
          </w:tcPr>
          <w:p w:rsidR="0094792D" w:rsidRPr="00C06F16" w:rsidRDefault="0094792D" w:rsidP="00A37C1B">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Адрес электронной почты:</w:t>
            </w:r>
          </w:p>
        </w:tc>
      </w:tr>
      <w:tr w:rsidR="0094792D" w:rsidRPr="00C06F16" w:rsidTr="00A37C1B">
        <w:tc>
          <w:tcPr>
            <w:tcW w:w="4799" w:type="dxa"/>
            <w:tcBorders>
              <w:top w:val="single" w:sz="4" w:space="0" w:color="auto"/>
              <w:left w:val="single" w:sz="4" w:space="0" w:color="auto"/>
              <w:bottom w:val="single" w:sz="4" w:space="0" w:color="auto"/>
              <w:right w:val="single" w:sz="4" w:space="0" w:color="auto"/>
            </w:tcBorders>
          </w:tcPr>
          <w:p w:rsidR="0094792D" w:rsidRPr="00C06F16" w:rsidRDefault="0094792D" w:rsidP="00A37C1B">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Платежные реквизиты Заказчика</w:t>
            </w:r>
            <w:r w:rsidRPr="00C06F16">
              <w:rPr>
                <w:rFonts w:ascii="Times New Roman" w:hAnsi="Times New Roman" w:cs="Times New Roman"/>
                <w:sz w:val="24"/>
                <w:szCs w:val="24"/>
              </w:rPr>
              <w:t>:</w:t>
            </w:r>
          </w:p>
          <w:p w:rsidR="0094792D" w:rsidRPr="00C06F16" w:rsidRDefault="0094792D" w:rsidP="00A37C1B">
            <w:pPr>
              <w:autoSpaceDE w:val="0"/>
              <w:autoSpaceDN w:val="0"/>
              <w:adjustRightInd w:val="0"/>
              <w:spacing w:after="0"/>
              <w:rPr>
                <w:rFonts w:ascii="Times New Roman" w:hAnsi="Times New Roman" w:cs="Times New Roman"/>
                <w:sz w:val="24"/>
                <w:szCs w:val="24"/>
              </w:rPr>
            </w:pPr>
          </w:p>
          <w:p w:rsidR="0094792D" w:rsidRPr="00C06F16" w:rsidRDefault="0094792D" w:rsidP="00A37C1B">
            <w:pPr>
              <w:autoSpaceDE w:val="0"/>
              <w:autoSpaceDN w:val="0"/>
              <w:adjustRightInd w:val="0"/>
              <w:spacing w:after="0"/>
              <w:rPr>
                <w:rFonts w:ascii="Times New Roman" w:hAnsi="Times New Roman" w:cs="Times New Roman"/>
                <w:sz w:val="24"/>
                <w:szCs w:val="24"/>
              </w:rPr>
            </w:pPr>
          </w:p>
          <w:p w:rsidR="0094792D" w:rsidRPr="00C06F16" w:rsidRDefault="0094792D" w:rsidP="00A37C1B">
            <w:pPr>
              <w:autoSpaceDE w:val="0"/>
              <w:autoSpaceDN w:val="0"/>
              <w:adjustRightInd w:val="0"/>
              <w:spacing w:after="0"/>
              <w:rPr>
                <w:rFonts w:ascii="Times New Roman" w:hAnsi="Times New Roman" w:cs="Times New Roman"/>
                <w:sz w:val="24"/>
                <w:szCs w:val="24"/>
              </w:rPr>
            </w:pPr>
          </w:p>
          <w:p w:rsidR="0094792D" w:rsidRPr="00C06F16" w:rsidRDefault="0094792D" w:rsidP="00A37C1B">
            <w:pPr>
              <w:autoSpaceDE w:val="0"/>
              <w:autoSpaceDN w:val="0"/>
              <w:adjustRightInd w:val="0"/>
              <w:spacing w:after="0"/>
              <w:rPr>
                <w:rFonts w:ascii="Times New Roman" w:hAnsi="Times New Roman" w:cs="Times New Roman"/>
                <w:sz w:val="24"/>
                <w:szCs w:val="24"/>
              </w:rPr>
            </w:pPr>
          </w:p>
          <w:p w:rsidR="0094792D" w:rsidRPr="00C06F16" w:rsidRDefault="0094792D" w:rsidP="00A37C1B">
            <w:pPr>
              <w:autoSpaceDE w:val="0"/>
              <w:autoSpaceDN w:val="0"/>
              <w:adjustRightInd w:val="0"/>
              <w:spacing w:after="0"/>
              <w:rPr>
                <w:rFonts w:ascii="Times New Roman" w:hAnsi="Times New Roman" w:cs="Times New Roman"/>
                <w:sz w:val="24"/>
                <w:szCs w:val="24"/>
              </w:rPr>
            </w:pPr>
          </w:p>
          <w:p w:rsidR="0094792D" w:rsidRPr="00C06F16" w:rsidRDefault="0094792D" w:rsidP="00A37C1B">
            <w:pPr>
              <w:autoSpaceDE w:val="0"/>
              <w:autoSpaceDN w:val="0"/>
              <w:adjustRightInd w:val="0"/>
              <w:spacing w:after="0"/>
              <w:rPr>
                <w:rFonts w:ascii="Times New Roman" w:hAnsi="Times New Roman" w:cs="Times New Roman"/>
                <w:sz w:val="24"/>
                <w:szCs w:val="24"/>
              </w:rPr>
            </w:pPr>
          </w:p>
          <w:p w:rsidR="0094792D" w:rsidRPr="00C06F16" w:rsidRDefault="0094792D" w:rsidP="00A37C1B">
            <w:pPr>
              <w:autoSpaceDE w:val="0"/>
              <w:autoSpaceDN w:val="0"/>
              <w:adjustRightInd w:val="0"/>
              <w:spacing w:after="0"/>
              <w:rPr>
                <w:rFonts w:ascii="Times New Roman" w:hAnsi="Times New Roman" w:cs="Times New Roman"/>
                <w:sz w:val="24"/>
                <w:szCs w:val="24"/>
              </w:rPr>
            </w:pPr>
          </w:p>
          <w:p w:rsidR="0094792D" w:rsidRPr="00C06F16" w:rsidRDefault="0094792D" w:rsidP="00A37C1B">
            <w:pPr>
              <w:autoSpaceDE w:val="0"/>
              <w:autoSpaceDN w:val="0"/>
              <w:adjustRightInd w:val="0"/>
              <w:spacing w:after="0"/>
              <w:rPr>
                <w:rFonts w:ascii="Times New Roman" w:hAnsi="Times New Roman" w:cs="Times New Roman"/>
                <w:sz w:val="24"/>
                <w:szCs w:val="24"/>
              </w:rPr>
            </w:pPr>
          </w:p>
          <w:p w:rsidR="0094792D" w:rsidRPr="00C06F16" w:rsidRDefault="0094792D" w:rsidP="00A37C1B">
            <w:pPr>
              <w:autoSpaceDE w:val="0"/>
              <w:autoSpaceDN w:val="0"/>
              <w:adjustRightInd w:val="0"/>
              <w:spacing w:after="0"/>
              <w:rPr>
                <w:rFonts w:ascii="Times New Roman" w:hAnsi="Times New Roman" w:cs="Times New Roman"/>
                <w:sz w:val="24"/>
                <w:szCs w:val="24"/>
              </w:rPr>
            </w:pPr>
          </w:p>
          <w:p w:rsidR="0094792D" w:rsidRPr="00C06F16" w:rsidRDefault="0094792D" w:rsidP="00A37C1B">
            <w:pPr>
              <w:autoSpaceDE w:val="0"/>
              <w:autoSpaceDN w:val="0"/>
              <w:adjustRightInd w:val="0"/>
              <w:spacing w:after="0"/>
              <w:rPr>
                <w:rFonts w:ascii="Times New Roman" w:hAnsi="Times New Roman" w:cs="Times New Roman"/>
                <w:sz w:val="24"/>
                <w:szCs w:val="24"/>
              </w:rPr>
            </w:pPr>
          </w:p>
          <w:p w:rsidR="0094792D" w:rsidRPr="00C06F16" w:rsidRDefault="0094792D" w:rsidP="00A37C1B">
            <w:pPr>
              <w:spacing w:after="0" w:line="20" w:lineRule="atLeast"/>
              <w:rPr>
                <w:rFonts w:ascii="Times New Roman" w:hAnsi="Times New Roman" w:cs="Times New Roman"/>
                <w:sz w:val="24"/>
                <w:szCs w:val="24"/>
              </w:rPr>
            </w:pPr>
            <w:r w:rsidRPr="00C06F16">
              <w:rPr>
                <w:rFonts w:ascii="Times New Roman" w:hAnsi="Times New Roman" w:cs="Times New Roman"/>
                <w:sz w:val="24"/>
                <w:szCs w:val="24"/>
              </w:rPr>
              <w:t>____________________________________</w:t>
            </w:r>
          </w:p>
          <w:p w:rsidR="0094792D" w:rsidRPr="00C06F16" w:rsidRDefault="0094792D" w:rsidP="00A37C1B">
            <w:pPr>
              <w:spacing w:after="0"/>
              <w:rPr>
                <w:rFonts w:ascii="Times New Roman" w:hAnsi="Times New Roman" w:cs="Times New Roman"/>
                <w:sz w:val="24"/>
                <w:szCs w:val="24"/>
              </w:rPr>
            </w:pPr>
          </w:p>
          <w:p w:rsidR="0094792D" w:rsidRPr="00C06F16" w:rsidRDefault="0094792D" w:rsidP="00A37C1B">
            <w:pPr>
              <w:spacing w:after="0"/>
              <w:rPr>
                <w:rFonts w:ascii="Times New Roman" w:hAnsi="Times New Roman" w:cs="Times New Roman"/>
                <w:sz w:val="24"/>
                <w:szCs w:val="24"/>
              </w:rPr>
            </w:pPr>
            <w:r w:rsidRPr="00C06F16">
              <w:rPr>
                <w:rFonts w:ascii="Times New Roman" w:hAnsi="Times New Roman" w:cs="Times New Roman"/>
                <w:sz w:val="24"/>
                <w:szCs w:val="24"/>
              </w:rPr>
              <w:t>_____________________/_________________/</w:t>
            </w:r>
          </w:p>
          <w:p w:rsidR="0094792D" w:rsidRPr="00C06F16" w:rsidRDefault="0094792D" w:rsidP="00A37C1B">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ЭЦП</w:t>
            </w:r>
          </w:p>
        </w:tc>
        <w:tc>
          <w:tcPr>
            <w:tcW w:w="4801" w:type="dxa"/>
            <w:tcBorders>
              <w:top w:val="single" w:sz="4" w:space="0" w:color="auto"/>
              <w:left w:val="single" w:sz="4" w:space="0" w:color="auto"/>
              <w:bottom w:val="single" w:sz="4" w:space="0" w:color="auto"/>
              <w:right w:val="single" w:sz="4" w:space="0" w:color="auto"/>
            </w:tcBorders>
          </w:tcPr>
          <w:p w:rsidR="0094792D" w:rsidRPr="00C06F16" w:rsidRDefault="0094792D" w:rsidP="00A37C1B">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Платежные реквизиты Исполнителя:</w:t>
            </w:r>
          </w:p>
          <w:p w:rsidR="0094792D" w:rsidRPr="00C06F16" w:rsidRDefault="0094792D" w:rsidP="00A37C1B">
            <w:pPr>
              <w:autoSpaceDE w:val="0"/>
              <w:autoSpaceDN w:val="0"/>
              <w:adjustRightInd w:val="0"/>
              <w:spacing w:after="0"/>
              <w:rPr>
                <w:rFonts w:ascii="Times New Roman" w:hAnsi="Times New Roman" w:cs="Times New Roman"/>
                <w:sz w:val="24"/>
                <w:szCs w:val="24"/>
              </w:rPr>
            </w:pPr>
          </w:p>
          <w:p w:rsidR="0094792D" w:rsidRPr="00C06F16" w:rsidRDefault="0094792D" w:rsidP="00A37C1B">
            <w:pPr>
              <w:autoSpaceDE w:val="0"/>
              <w:autoSpaceDN w:val="0"/>
              <w:adjustRightInd w:val="0"/>
              <w:spacing w:after="0"/>
              <w:rPr>
                <w:rFonts w:ascii="Times New Roman" w:hAnsi="Times New Roman" w:cs="Times New Roman"/>
                <w:sz w:val="24"/>
                <w:szCs w:val="24"/>
              </w:rPr>
            </w:pPr>
          </w:p>
          <w:p w:rsidR="0094792D" w:rsidRPr="00C06F16" w:rsidRDefault="0094792D" w:rsidP="00A37C1B">
            <w:pPr>
              <w:autoSpaceDE w:val="0"/>
              <w:autoSpaceDN w:val="0"/>
              <w:adjustRightInd w:val="0"/>
              <w:spacing w:after="0"/>
              <w:rPr>
                <w:rFonts w:ascii="Times New Roman" w:hAnsi="Times New Roman" w:cs="Times New Roman"/>
                <w:sz w:val="24"/>
                <w:szCs w:val="24"/>
              </w:rPr>
            </w:pPr>
          </w:p>
          <w:p w:rsidR="0094792D" w:rsidRPr="00C06F16" w:rsidRDefault="0094792D" w:rsidP="00A37C1B">
            <w:pPr>
              <w:autoSpaceDE w:val="0"/>
              <w:autoSpaceDN w:val="0"/>
              <w:adjustRightInd w:val="0"/>
              <w:spacing w:after="0"/>
              <w:rPr>
                <w:rFonts w:ascii="Times New Roman" w:hAnsi="Times New Roman" w:cs="Times New Roman"/>
                <w:sz w:val="24"/>
                <w:szCs w:val="24"/>
              </w:rPr>
            </w:pPr>
          </w:p>
          <w:p w:rsidR="0094792D" w:rsidRPr="00C06F16" w:rsidRDefault="0094792D" w:rsidP="00A37C1B">
            <w:pPr>
              <w:autoSpaceDE w:val="0"/>
              <w:autoSpaceDN w:val="0"/>
              <w:adjustRightInd w:val="0"/>
              <w:spacing w:after="0"/>
              <w:rPr>
                <w:rFonts w:ascii="Times New Roman" w:hAnsi="Times New Roman" w:cs="Times New Roman"/>
                <w:sz w:val="24"/>
                <w:szCs w:val="24"/>
              </w:rPr>
            </w:pPr>
          </w:p>
          <w:p w:rsidR="0094792D" w:rsidRPr="00C06F16" w:rsidRDefault="0094792D" w:rsidP="00A37C1B">
            <w:pPr>
              <w:autoSpaceDE w:val="0"/>
              <w:autoSpaceDN w:val="0"/>
              <w:adjustRightInd w:val="0"/>
              <w:spacing w:after="0"/>
              <w:rPr>
                <w:rFonts w:ascii="Times New Roman" w:hAnsi="Times New Roman" w:cs="Times New Roman"/>
                <w:sz w:val="24"/>
                <w:szCs w:val="24"/>
              </w:rPr>
            </w:pPr>
          </w:p>
          <w:p w:rsidR="0094792D" w:rsidRPr="00C06F16" w:rsidRDefault="0094792D" w:rsidP="00A37C1B">
            <w:pPr>
              <w:autoSpaceDE w:val="0"/>
              <w:autoSpaceDN w:val="0"/>
              <w:adjustRightInd w:val="0"/>
              <w:spacing w:after="0"/>
              <w:rPr>
                <w:rFonts w:ascii="Times New Roman" w:hAnsi="Times New Roman" w:cs="Times New Roman"/>
                <w:sz w:val="24"/>
                <w:szCs w:val="24"/>
              </w:rPr>
            </w:pPr>
          </w:p>
          <w:p w:rsidR="0094792D" w:rsidRPr="00C06F16" w:rsidRDefault="0094792D" w:rsidP="00A37C1B">
            <w:pPr>
              <w:autoSpaceDE w:val="0"/>
              <w:autoSpaceDN w:val="0"/>
              <w:adjustRightInd w:val="0"/>
              <w:spacing w:after="0"/>
              <w:rPr>
                <w:rFonts w:ascii="Times New Roman" w:hAnsi="Times New Roman" w:cs="Times New Roman"/>
                <w:sz w:val="24"/>
                <w:szCs w:val="24"/>
              </w:rPr>
            </w:pPr>
          </w:p>
          <w:p w:rsidR="0094792D" w:rsidRPr="00C06F16" w:rsidRDefault="0094792D" w:rsidP="00A37C1B">
            <w:pPr>
              <w:autoSpaceDE w:val="0"/>
              <w:autoSpaceDN w:val="0"/>
              <w:adjustRightInd w:val="0"/>
              <w:spacing w:after="0"/>
              <w:rPr>
                <w:rFonts w:ascii="Times New Roman" w:hAnsi="Times New Roman" w:cs="Times New Roman"/>
                <w:sz w:val="24"/>
                <w:szCs w:val="24"/>
              </w:rPr>
            </w:pPr>
          </w:p>
          <w:p w:rsidR="0094792D" w:rsidRPr="00C06F16" w:rsidRDefault="0094792D" w:rsidP="00A37C1B">
            <w:pPr>
              <w:autoSpaceDE w:val="0"/>
              <w:autoSpaceDN w:val="0"/>
              <w:adjustRightInd w:val="0"/>
              <w:spacing w:after="0"/>
              <w:rPr>
                <w:rFonts w:ascii="Times New Roman" w:hAnsi="Times New Roman" w:cs="Times New Roman"/>
                <w:sz w:val="24"/>
                <w:szCs w:val="24"/>
              </w:rPr>
            </w:pPr>
          </w:p>
          <w:p w:rsidR="0094792D" w:rsidRPr="00C06F16" w:rsidRDefault="0094792D" w:rsidP="00A37C1B">
            <w:pPr>
              <w:spacing w:after="0" w:line="20" w:lineRule="atLeast"/>
              <w:rPr>
                <w:rFonts w:ascii="Times New Roman" w:hAnsi="Times New Roman" w:cs="Times New Roman"/>
                <w:sz w:val="24"/>
                <w:szCs w:val="24"/>
              </w:rPr>
            </w:pPr>
            <w:r w:rsidRPr="00C06F16">
              <w:rPr>
                <w:rFonts w:ascii="Times New Roman" w:hAnsi="Times New Roman" w:cs="Times New Roman"/>
                <w:sz w:val="24"/>
                <w:szCs w:val="24"/>
              </w:rPr>
              <w:t>____________________________________</w:t>
            </w:r>
          </w:p>
          <w:p w:rsidR="0094792D" w:rsidRPr="00C06F16" w:rsidRDefault="0094792D" w:rsidP="00A37C1B">
            <w:pPr>
              <w:spacing w:after="0"/>
              <w:rPr>
                <w:rFonts w:ascii="Times New Roman" w:hAnsi="Times New Roman" w:cs="Times New Roman"/>
                <w:sz w:val="24"/>
                <w:szCs w:val="24"/>
              </w:rPr>
            </w:pPr>
          </w:p>
          <w:p w:rsidR="0094792D" w:rsidRPr="00C06F16" w:rsidRDefault="0094792D" w:rsidP="00A37C1B">
            <w:pPr>
              <w:spacing w:after="0"/>
              <w:rPr>
                <w:rFonts w:ascii="Times New Roman" w:hAnsi="Times New Roman" w:cs="Times New Roman"/>
                <w:sz w:val="24"/>
                <w:szCs w:val="24"/>
              </w:rPr>
            </w:pPr>
            <w:r w:rsidRPr="00C06F16">
              <w:rPr>
                <w:rFonts w:ascii="Times New Roman" w:hAnsi="Times New Roman" w:cs="Times New Roman"/>
                <w:sz w:val="24"/>
                <w:szCs w:val="24"/>
              </w:rPr>
              <w:t>_____________________/_________________/</w:t>
            </w:r>
          </w:p>
          <w:p w:rsidR="0094792D" w:rsidRPr="00C06F16" w:rsidRDefault="0094792D" w:rsidP="00A37C1B">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ЭЦП</w:t>
            </w:r>
          </w:p>
        </w:tc>
      </w:tr>
    </w:tbl>
    <w:p w:rsidR="0094792D" w:rsidRDefault="0094792D" w:rsidP="0094792D"/>
    <w:p w:rsidR="0094792D" w:rsidRDefault="0094792D" w:rsidP="0094792D">
      <w:pPr>
        <w:spacing w:after="0" w:line="240" w:lineRule="auto"/>
      </w:pPr>
      <w:r>
        <w:br w:type="page"/>
      </w:r>
    </w:p>
    <w:p w:rsidR="0094792D" w:rsidRPr="00C06F16" w:rsidRDefault="0094792D" w:rsidP="0094792D">
      <w:pPr>
        <w:jc w:val="right"/>
        <w:rPr>
          <w:rFonts w:ascii="Times New Roman" w:hAnsi="Times New Roman" w:cs="Times New Roman"/>
          <w:sz w:val="24"/>
          <w:szCs w:val="24"/>
          <w:lang w:eastAsia="ru-RU"/>
        </w:rPr>
      </w:pPr>
      <w:r w:rsidRPr="00C06F16">
        <w:rPr>
          <w:rFonts w:ascii="Times New Roman" w:hAnsi="Times New Roman" w:cs="Times New Roman"/>
          <w:sz w:val="24"/>
          <w:szCs w:val="24"/>
          <w:lang w:eastAsia="ru-RU"/>
        </w:rPr>
        <w:lastRenderedPageBreak/>
        <w:t>Приложение N 1</w:t>
      </w:r>
      <w:r w:rsidRPr="00C06F16">
        <w:rPr>
          <w:rFonts w:ascii="Times New Roman" w:hAnsi="Times New Roman" w:cs="Times New Roman"/>
          <w:sz w:val="24"/>
          <w:szCs w:val="24"/>
          <w:lang w:eastAsia="ru-RU"/>
        </w:rPr>
        <w:br/>
        <w:t xml:space="preserve">к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N_____</w:t>
      </w:r>
      <w:r w:rsidRPr="00C06F16">
        <w:rPr>
          <w:rFonts w:ascii="Times New Roman" w:hAnsi="Times New Roman" w:cs="Times New Roman"/>
          <w:sz w:val="24"/>
          <w:szCs w:val="24"/>
          <w:lang w:eastAsia="ru-RU"/>
        </w:rPr>
        <w:br/>
        <w:t>от "___" ____________2020г.</w:t>
      </w:r>
    </w:p>
    <w:p w:rsidR="0094792D" w:rsidRPr="00C06F16" w:rsidRDefault="0094792D" w:rsidP="0094792D">
      <w:pPr>
        <w:rPr>
          <w:rFonts w:ascii="Times New Roman" w:hAnsi="Times New Roman" w:cs="Times New Roman"/>
          <w:sz w:val="24"/>
          <w:szCs w:val="24"/>
          <w:lang w:eastAsia="ru-RU"/>
        </w:rPr>
      </w:pPr>
    </w:p>
    <w:p w:rsidR="0094792D" w:rsidRPr="00C06F16" w:rsidRDefault="0094792D" w:rsidP="0094792D">
      <w:pPr>
        <w:jc w:val="center"/>
        <w:outlineLvl w:val="2"/>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СПЕЦИФИКАЦИЯ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
        <w:gridCol w:w="1624"/>
        <w:gridCol w:w="1377"/>
        <w:gridCol w:w="818"/>
        <w:gridCol w:w="1366"/>
        <w:gridCol w:w="430"/>
        <w:gridCol w:w="857"/>
        <w:gridCol w:w="1438"/>
        <w:gridCol w:w="1085"/>
      </w:tblGrid>
      <w:tr w:rsidR="0094792D" w:rsidRPr="00C06F16" w:rsidTr="00A37C1B">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Наименование услуги </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Единица измерения (по ОКЕИ) </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Объем услуги </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Цена единицы услуги без НДС (руб. коп.) </w:t>
            </w:r>
          </w:p>
        </w:tc>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НДС </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Цена единицы услуги с учетом НДС (руб. коп.) </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Сумма с учетом НДС (руб. коп.) </w:t>
            </w:r>
          </w:p>
        </w:tc>
      </w:tr>
      <w:tr w:rsidR="0094792D" w:rsidRPr="00C06F16" w:rsidTr="00A37C1B">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A37C1B">
            <w:pPr>
              <w:rPr>
                <w:rFonts w:ascii="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A37C1B">
            <w:pPr>
              <w:rPr>
                <w:rFonts w:ascii="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A37C1B">
            <w:pPr>
              <w:rPr>
                <w:rFonts w:ascii="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A37C1B">
            <w:pPr>
              <w:rPr>
                <w:rFonts w:ascii="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A37C1B">
            <w:pPr>
              <w:rPr>
                <w:rFonts w:ascii="Times New Roman" w:hAnsi="Times New Roman" w:cs="Times New Roman"/>
                <w:b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Сумма (руб. коп) </w:t>
            </w: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A37C1B">
            <w:pPr>
              <w:rPr>
                <w:rFonts w:ascii="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A37C1B">
            <w:pPr>
              <w:rPr>
                <w:rFonts w:ascii="Times New Roman" w:hAnsi="Times New Roman" w:cs="Times New Roman"/>
                <w:bCs/>
                <w:sz w:val="24"/>
                <w:szCs w:val="24"/>
                <w:lang w:eastAsia="ru-RU"/>
              </w:rPr>
            </w:pPr>
          </w:p>
        </w:tc>
      </w:tr>
      <w:tr w:rsidR="0094792D" w:rsidRPr="00C06F16" w:rsidTr="00A37C1B">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r>
      <w:tr w:rsidR="0094792D" w:rsidRPr="00C06F16" w:rsidTr="00A37C1B">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r>
      <w:tr w:rsidR="0094792D" w:rsidRPr="00C06F16" w:rsidTr="00A37C1B">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Итого: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A37C1B">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r>
    </w:tbl>
    <w:p w:rsidR="0094792D" w:rsidRPr="00C06F16" w:rsidRDefault="0094792D" w:rsidP="0094792D">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ИТОГО:____________________________________________________</w:t>
      </w:r>
    </w:p>
    <w:p w:rsidR="0094792D" w:rsidRPr="00C06F16" w:rsidRDefault="0094792D" w:rsidP="0094792D">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(сумма прописью)</w:t>
      </w:r>
    </w:p>
    <w:tbl>
      <w:tblPr>
        <w:tblW w:w="0" w:type="auto"/>
        <w:tblLook w:val="04A0" w:firstRow="1" w:lastRow="0" w:firstColumn="1" w:lastColumn="0" w:noHBand="0" w:noVBand="1"/>
      </w:tblPr>
      <w:tblGrid>
        <w:gridCol w:w="2141"/>
        <w:gridCol w:w="2576"/>
      </w:tblGrid>
      <w:tr w:rsidR="0094792D" w:rsidRPr="00C06F16" w:rsidTr="00A37C1B">
        <w:tc>
          <w:tcPr>
            <w:tcW w:w="0" w:type="auto"/>
            <w:tcMar>
              <w:top w:w="15" w:type="dxa"/>
              <w:left w:w="15" w:type="dxa"/>
              <w:bottom w:w="15" w:type="dxa"/>
              <w:right w:w="15" w:type="dxa"/>
            </w:tcMar>
          </w:tcPr>
          <w:p w:rsidR="0094792D" w:rsidRPr="00C06F16" w:rsidRDefault="0094792D" w:rsidP="00A37C1B">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                    Заказчик </w:t>
            </w:r>
          </w:p>
        </w:tc>
        <w:tc>
          <w:tcPr>
            <w:tcW w:w="0" w:type="auto"/>
            <w:tcMar>
              <w:top w:w="15" w:type="dxa"/>
              <w:left w:w="15" w:type="dxa"/>
              <w:bottom w:w="15" w:type="dxa"/>
              <w:right w:w="15" w:type="dxa"/>
            </w:tcMar>
          </w:tcPr>
          <w:p w:rsidR="0094792D" w:rsidRPr="00C06F16" w:rsidRDefault="0094792D" w:rsidP="00A37C1B">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                    Исполнитель </w:t>
            </w:r>
          </w:p>
        </w:tc>
      </w:tr>
    </w:tbl>
    <w:p w:rsidR="0094792D" w:rsidRDefault="0094792D" w:rsidP="0094792D"/>
    <w:p w:rsidR="0094792D" w:rsidRDefault="0094792D" w:rsidP="0094792D">
      <w:pPr>
        <w:spacing w:after="0" w:line="240" w:lineRule="auto"/>
      </w:pPr>
      <w:r>
        <w:br w:type="page"/>
      </w:r>
    </w:p>
    <w:p w:rsidR="0094792D" w:rsidRPr="00C06F16" w:rsidRDefault="0094792D" w:rsidP="0094792D">
      <w:pPr>
        <w:ind w:left="7088"/>
        <w:rPr>
          <w:rFonts w:ascii="Times New Roman" w:hAnsi="Times New Roman" w:cs="Times New Roman"/>
          <w:sz w:val="24"/>
          <w:szCs w:val="24"/>
          <w:lang w:eastAsia="ru-RU"/>
        </w:rPr>
      </w:pPr>
      <w:r w:rsidRPr="00C06F16">
        <w:rPr>
          <w:rFonts w:ascii="Times New Roman" w:hAnsi="Times New Roman" w:cs="Times New Roman"/>
          <w:sz w:val="24"/>
          <w:szCs w:val="24"/>
          <w:lang w:eastAsia="ru-RU"/>
        </w:rPr>
        <w:lastRenderedPageBreak/>
        <w:t>Приложение N 2</w:t>
      </w:r>
      <w:r w:rsidRPr="00C06F16">
        <w:rPr>
          <w:rFonts w:ascii="Times New Roman" w:hAnsi="Times New Roman" w:cs="Times New Roman"/>
          <w:sz w:val="24"/>
          <w:szCs w:val="24"/>
          <w:lang w:eastAsia="ru-RU"/>
        </w:rPr>
        <w:br/>
        <w:t xml:space="preserve">к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N_____</w:t>
      </w:r>
      <w:r w:rsidRPr="00C06F16">
        <w:rPr>
          <w:rFonts w:ascii="Times New Roman" w:hAnsi="Times New Roman" w:cs="Times New Roman"/>
          <w:sz w:val="24"/>
          <w:szCs w:val="24"/>
          <w:lang w:eastAsia="ru-RU"/>
        </w:rPr>
        <w:br/>
        <w:t>от "___" ____________2020г.</w:t>
      </w:r>
    </w:p>
    <w:p w:rsidR="0094792D" w:rsidRPr="00C06F16" w:rsidRDefault="0094792D" w:rsidP="0094792D">
      <w:pPr>
        <w:rPr>
          <w:rFonts w:ascii="Times New Roman" w:hAnsi="Times New Roman" w:cs="Times New Roman"/>
          <w:sz w:val="24"/>
          <w:szCs w:val="24"/>
          <w:lang w:eastAsia="ru-RU"/>
        </w:rPr>
      </w:pPr>
    </w:p>
    <w:p w:rsidR="0094792D" w:rsidRPr="006357FE" w:rsidRDefault="0094792D" w:rsidP="0094792D">
      <w:pPr>
        <w:spacing w:line="269" w:lineRule="exact"/>
        <w:jc w:val="center"/>
        <w:rPr>
          <w:rFonts w:ascii="Times New Roman" w:hAnsi="Times New Roman" w:cs="Times New Roman"/>
        </w:rPr>
      </w:pPr>
      <w:r w:rsidRPr="00C06F16">
        <w:rPr>
          <w:rFonts w:ascii="Times New Roman" w:hAnsi="Times New Roman" w:cs="Times New Roman"/>
          <w:b/>
          <w:bCs/>
          <w:sz w:val="24"/>
          <w:szCs w:val="24"/>
          <w:lang w:eastAsia="ru-RU"/>
        </w:rPr>
        <w:t>ТЕХНИЧЕСКОЕ ЗАДАНИЕ</w:t>
      </w:r>
      <w:r w:rsidRPr="00C06F16">
        <w:rPr>
          <w:rFonts w:ascii="Times New Roman" w:hAnsi="Times New Roman" w:cs="Times New Roman"/>
          <w:b/>
          <w:bCs/>
          <w:sz w:val="24"/>
          <w:szCs w:val="24"/>
          <w:lang w:eastAsia="ru-RU"/>
        </w:rPr>
        <w:br/>
      </w:r>
    </w:p>
    <w:p w:rsidR="0094792D" w:rsidRPr="006414ED" w:rsidRDefault="0094792D" w:rsidP="0094792D">
      <w:pPr>
        <w:jc w:val="center"/>
        <w:outlineLvl w:val="2"/>
        <w:rPr>
          <w:rFonts w:ascii="Times New Roman" w:hAnsi="Times New Roman" w:cs="Times New Roman"/>
          <w:color w:val="FF0000"/>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E03CEE" w:rsidRDefault="00E03CEE" w:rsidP="0094792D">
      <w:pPr>
        <w:rPr>
          <w:rFonts w:ascii="Times New Roman" w:hAnsi="Times New Roman" w:cs="Times New Roman"/>
          <w:sz w:val="24"/>
          <w:szCs w:val="24"/>
          <w:lang w:eastAsia="ru-RU"/>
        </w:rPr>
      </w:pPr>
      <w:r>
        <w:rPr>
          <w:rFonts w:ascii="Times New Roman" w:hAnsi="Times New Roman" w:cs="Times New Roman"/>
          <w:sz w:val="24"/>
          <w:szCs w:val="24"/>
          <w:lang w:eastAsia="ru-RU"/>
        </w:rPr>
        <w:br w:type="page"/>
      </w:r>
    </w:p>
    <w:p w:rsidR="0094792D" w:rsidRDefault="0094792D" w:rsidP="0094792D">
      <w:pPr>
        <w:rPr>
          <w:rFonts w:ascii="Times New Roman" w:hAnsi="Times New Roman" w:cs="Times New Roman"/>
          <w:sz w:val="24"/>
          <w:szCs w:val="24"/>
          <w:lang w:eastAsia="ru-RU"/>
        </w:rPr>
      </w:pPr>
    </w:p>
    <w:p w:rsidR="0094792D" w:rsidRPr="00C06F16" w:rsidRDefault="0094792D" w:rsidP="0094792D">
      <w:pPr>
        <w:jc w:val="right"/>
        <w:rPr>
          <w:rFonts w:ascii="Times New Roman" w:hAnsi="Times New Roman" w:cs="Times New Roman"/>
          <w:sz w:val="24"/>
          <w:szCs w:val="24"/>
          <w:lang w:eastAsia="ru-RU"/>
        </w:rPr>
      </w:pPr>
      <w:r w:rsidRPr="00C06F16">
        <w:rPr>
          <w:rFonts w:ascii="Times New Roman" w:hAnsi="Times New Roman" w:cs="Times New Roman"/>
          <w:sz w:val="24"/>
          <w:szCs w:val="24"/>
          <w:lang w:eastAsia="ru-RU"/>
        </w:rPr>
        <w:t>Приложение N 3</w:t>
      </w:r>
      <w:r w:rsidRPr="00C06F16">
        <w:rPr>
          <w:rFonts w:ascii="Times New Roman" w:hAnsi="Times New Roman" w:cs="Times New Roman"/>
          <w:sz w:val="24"/>
          <w:szCs w:val="24"/>
          <w:lang w:eastAsia="ru-RU"/>
        </w:rPr>
        <w:br/>
        <w:t xml:space="preserve">к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N_____</w:t>
      </w:r>
      <w:r w:rsidRPr="00C06F16">
        <w:rPr>
          <w:rFonts w:ascii="Times New Roman" w:hAnsi="Times New Roman" w:cs="Times New Roman"/>
          <w:sz w:val="24"/>
          <w:szCs w:val="24"/>
          <w:lang w:eastAsia="ru-RU"/>
        </w:rPr>
        <w:br/>
        <w:t>от "___" ____________2020 г.</w:t>
      </w:r>
    </w:p>
    <w:p w:rsidR="0094792D" w:rsidRDefault="0094792D" w:rsidP="0094792D">
      <w:pPr>
        <w:spacing w:after="0" w:line="240" w:lineRule="auto"/>
      </w:pP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Акт</w:t>
      </w:r>
      <w:r w:rsidRPr="00C06F16">
        <w:rPr>
          <w:rFonts w:ascii="Times New Roman" w:hAnsi="Times New Roman" w:cs="Times New Roman"/>
          <w:b/>
          <w:bCs/>
          <w:sz w:val="24"/>
          <w:szCs w:val="24"/>
          <w:lang w:eastAsia="ru-RU"/>
        </w:rPr>
        <w:br/>
        <w:t>сдачи-приемки оказанных услуг</w:t>
      </w:r>
    </w:p>
    <w:p w:rsidR="0094792D" w:rsidRPr="00C06F16" w:rsidRDefault="0094792D" w:rsidP="0094792D">
      <w:pPr>
        <w:jc w:val="right"/>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"_____"_______________ </w:t>
      </w:r>
      <w:smartTag w:uri="urn:schemas-microsoft-com:office:smarttags" w:element="metricconverter">
        <w:smartTagPr>
          <w:attr w:name="ProductID" w:val="2020 г"/>
        </w:smartTagPr>
        <w:r w:rsidRPr="00C06F16">
          <w:rPr>
            <w:rFonts w:ascii="Times New Roman" w:hAnsi="Times New Roman" w:cs="Times New Roman"/>
            <w:sz w:val="24"/>
            <w:szCs w:val="24"/>
            <w:lang w:eastAsia="ru-RU"/>
          </w:rPr>
          <w:t>2020 г</w:t>
        </w:r>
      </w:smartTag>
      <w:r w:rsidRPr="00C06F16">
        <w:rPr>
          <w:rFonts w:ascii="Times New Roman" w:hAnsi="Times New Roman" w:cs="Times New Roman"/>
          <w:sz w:val="24"/>
          <w:szCs w:val="24"/>
          <w:lang w:eastAsia="ru-RU"/>
        </w:rPr>
        <w:t>.</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Мы, __________________________________ нижеподписавшиеся _______________________________________ от имени "Заказчика", с одной стороны, и ___________________________________ от имени "Исполнителя", с другой стороны, составили настоящий Акт о нижеследующем:</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1. Исполнитель выполнил следующие услуги в соответствии с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xml:space="preserve"> ___________________________________________________</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 Заказчик принял результаты услуг в форме: ________________________________________________________________</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3. Качество оказанных услуг соответствует требованиям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Заказчик каких-либо отклонений от условий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или других недостатков в услугах исполнителя не обнаружил.</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4. Общая стоимость оказанных услуг составляет ___________________, без НДС или в том числе НДС 20 % в сумме</w:t>
      </w:r>
      <w:r>
        <w:rPr>
          <w:rFonts w:ascii="Times New Roman" w:hAnsi="Times New Roman" w:cs="Times New Roman"/>
          <w:sz w:val="24"/>
          <w:szCs w:val="24"/>
          <w:lang w:eastAsia="ru-RU"/>
        </w:rPr>
        <w:t xml:space="preserve"> </w:t>
      </w:r>
      <w:r w:rsidRPr="00C06F16">
        <w:rPr>
          <w:rFonts w:ascii="Times New Roman" w:hAnsi="Times New Roman" w:cs="Times New Roman"/>
          <w:sz w:val="24"/>
          <w:szCs w:val="24"/>
          <w:lang w:eastAsia="ru-RU"/>
        </w:rPr>
        <w:t>___________________.</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5. За оказанные услуги сумма, подлежащая оплате в соответствии с условиями заключенного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_____________ (________________) рублей ____ копеек, в том числе НДС 20% _________(____________) рублей _____ копеек.</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Размер неустойки (штрафа, пени), подлежащий взысканию: ________________________ (_______________) рублей ____ копеек.</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Основания применения и порядок расчета неустойки (штрафа, пени) ______________________________________________________________.</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Итоговая сумма, подлежащая оплате исполнителю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_____________ (_____________) рублей ____ копеек, в том числе НДС 20% _________(_________________) рублей _____ копеек.</w:t>
      </w:r>
    </w:p>
    <w:p w:rsidR="0094792D" w:rsidRPr="00C06F16" w:rsidRDefault="0094792D" w:rsidP="0094792D">
      <w:pPr>
        <w:rPr>
          <w:rFonts w:ascii="Times New Roman" w:hAnsi="Times New Roman" w:cs="Times New Roman"/>
          <w:color w:val="333333"/>
          <w:sz w:val="24"/>
          <w:szCs w:val="24"/>
          <w:lang w:eastAsia="ru-RU"/>
        </w:rPr>
      </w:pPr>
    </w:p>
    <w:p w:rsidR="0094792D" w:rsidRPr="00C06F16" w:rsidRDefault="0094792D" w:rsidP="0094792D">
      <w:pPr>
        <w:spacing w:after="255" w:line="270" w:lineRule="atLeast"/>
        <w:rPr>
          <w:rFonts w:ascii="Times New Roman" w:hAnsi="Times New Roman" w:cs="Times New Roman"/>
          <w:color w:val="333333"/>
          <w:sz w:val="24"/>
          <w:szCs w:val="24"/>
          <w:lang w:eastAsia="ru-RU"/>
        </w:rPr>
      </w:pPr>
    </w:p>
    <w:p w:rsidR="0094792D" w:rsidRPr="00C06F16" w:rsidRDefault="0094792D" w:rsidP="0094792D">
      <w:pPr>
        <w:spacing w:after="255" w:line="270" w:lineRule="atLeast"/>
        <w:rPr>
          <w:rFonts w:ascii="Times New Roman" w:hAnsi="Times New Roman" w:cs="Times New Roman"/>
          <w:sz w:val="24"/>
          <w:szCs w:val="24"/>
          <w:lang w:eastAsia="ru-RU"/>
        </w:rPr>
      </w:pPr>
      <w:r w:rsidRPr="00C06F16">
        <w:rPr>
          <w:rFonts w:ascii="Times New Roman" w:hAnsi="Times New Roman" w:cs="Times New Roman"/>
          <w:sz w:val="24"/>
          <w:szCs w:val="24"/>
          <w:lang w:eastAsia="ru-RU"/>
        </w:rPr>
        <w:t>Заказчик                                                                           Исполнитель</w:t>
      </w:r>
    </w:p>
    <w:p w:rsidR="00222620" w:rsidRDefault="0094792D" w:rsidP="0094792D">
      <w:pPr>
        <w:spacing w:after="0" w:line="240" w:lineRule="auto"/>
        <w:jc w:val="both"/>
        <w:rPr>
          <w:rFonts w:ascii="Times New Roman" w:hAnsi="Times New Roman" w:cs="Times New Roman"/>
          <w:sz w:val="24"/>
          <w:szCs w:val="24"/>
        </w:rPr>
      </w:pPr>
      <w:r>
        <w:br w:type="page"/>
      </w:r>
    </w:p>
    <w:p w:rsidR="00222620" w:rsidRPr="00B32EBF" w:rsidRDefault="00222620" w:rsidP="00E03CEE">
      <w:pPr>
        <w:jc w:val="right"/>
        <w:rPr>
          <w:rFonts w:ascii="Times New Roman" w:hAnsi="Times New Roman" w:cs="Times New Roman"/>
          <w:b/>
          <w:sz w:val="24"/>
          <w:szCs w:val="24"/>
        </w:rPr>
      </w:pPr>
      <w:r>
        <w:rPr>
          <w:rFonts w:ascii="Times New Roman" w:hAnsi="Times New Roman" w:cs="Times New Roman"/>
          <w:sz w:val="24"/>
          <w:szCs w:val="24"/>
        </w:rPr>
        <w:lastRenderedPageBreak/>
        <w:br w:type="page"/>
      </w:r>
      <w:r w:rsidR="00E03CEE" w:rsidRPr="00E03CEE">
        <w:rPr>
          <w:rFonts w:ascii="Times New Roman" w:hAnsi="Times New Roman" w:cs="Times New Roman"/>
          <w:b/>
          <w:sz w:val="24"/>
          <w:szCs w:val="24"/>
        </w:rPr>
        <w:lastRenderedPageBreak/>
        <w:t>П</w:t>
      </w:r>
      <w:r w:rsidRPr="00B32EBF">
        <w:rPr>
          <w:rFonts w:ascii="Times New Roman" w:hAnsi="Times New Roman" w:cs="Times New Roman"/>
          <w:b/>
          <w:sz w:val="24"/>
          <w:szCs w:val="24"/>
        </w:rPr>
        <w:t xml:space="preserve">риложение № </w:t>
      </w:r>
      <w:r>
        <w:rPr>
          <w:rFonts w:ascii="Times New Roman" w:hAnsi="Times New Roman" w:cs="Times New Roman"/>
          <w:b/>
          <w:sz w:val="24"/>
          <w:szCs w:val="24"/>
        </w:rPr>
        <w:t>4</w:t>
      </w:r>
    </w:p>
    <w:p w:rsidR="00222620" w:rsidRPr="00B32EBF" w:rsidRDefault="00222620" w:rsidP="00222620">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t>к извещению о проведении открытого запроса котировок в электронной форме</w:t>
      </w:r>
    </w:p>
    <w:p w:rsidR="00222620" w:rsidRPr="00222620" w:rsidRDefault="00222620" w:rsidP="00222620">
      <w:pPr>
        <w:spacing w:after="0" w:line="240" w:lineRule="auto"/>
        <w:jc w:val="both"/>
        <w:rPr>
          <w:rFonts w:ascii="Times New Roman" w:hAnsi="Times New Roman" w:cs="Times New Roman"/>
          <w:sz w:val="24"/>
          <w:szCs w:val="24"/>
        </w:rPr>
      </w:pPr>
    </w:p>
    <w:p w:rsidR="00222620" w:rsidRPr="00222620" w:rsidRDefault="00222620" w:rsidP="00222620">
      <w:pPr>
        <w:spacing w:after="0" w:line="240" w:lineRule="auto"/>
        <w:jc w:val="center"/>
        <w:rPr>
          <w:rFonts w:ascii="Times New Roman" w:eastAsia="Calibri" w:hAnsi="Times New Roman" w:cs="Times New Roman"/>
          <w:b/>
          <w:sz w:val="24"/>
          <w:szCs w:val="24"/>
        </w:rPr>
      </w:pPr>
      <w:r w:rsidRPr="00222620">
        <w:rPr>
          <w:rFonts w:ascii="Times New Roman" w:eastAsia="Calibri" w:hAnsi="Times New Roman" w:cs="Times New Roman"/>
          <w:b/>
          <w:sz w:val="24"/>
          <w:szCs w:val="24"/>
        </w:rPr>
        <w:t>ОБОСНОВАНИЕ НАЧАЛЬНОЙ (МАКСИМАЛЬНОЙ) ЦЕНЫ ДОГОВОРА</w:t>
      </w:r>
    </w:p>
    <w:p w:rsidR="00222620" w:rsidRPr="00222620" w:rsidRDefault="00222620" w:rsidP="00222620">
      <w:pPr>
        <w:spacing w:after="0" w:line="240" w:lineRule="auto"/>
        <w:jc w:val="center"/>
        <w:rPr>
          <w:rFonts w:ascii="Times New Roman" w:eastAsia="Calibri" w:hAnsi="Times New Roman" w:cs="Times New Roman"/>
          <w:b/>
          <w:sz w:val="24"/>
          <w:szCs w:val="24"/>
        </w:rPr>
      </w:pPr>
    </w:p>
    <w:p w:rsidR="00222620" w:rsidRPr="00EA7BEA" w:rsidRDefault="00AC2541" w:rsidP="00AC2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Прилагается отдельным файлом</w:t>
      </w:r>
    </w:p>
    <w:sectPr w:rsidR="00222620" w:rsidRPr="00EA7BEA" w:rsidSect="00E40A8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960" w:rsidRDefault="00111960" w:rsidP="00B32EBF">
      <w:pPr>
        <w:spacing w:after="0" w:line="240" w:lineRule="auto"/>
      </w:pPr>
      <w:r>
        <w:separator/>
      </w:r>
    </w:p>
  </w:endnote>
  <w:endnote w:type="continuationSeparator" w:id="0">
    <w:p w:rsidR="00111960" w:rsidRDefault="00111960" w:rsidP="00B32E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NTHelvetica/Cyrillic">
    <w:altName w:val="Times New Roman"/>
    <w:charset w:val="00"/>
    <w:family w:val="auto"/>
    <w:pitch w:val="default"/>
  </w:font>
  <w:font w:name="MS PGothic">
    <w:panose1 w:val="020B0600070205080204"/>
    <w:charset w:val="80"/>
    <w:family w:val="swiss"/>
    <w:pitch w:val="variable"/>
    <w:sig w:usb0="E00002FF" w:usb1="6AC7FDFB" w:usb2="00000012" w:usb3="00000000" w:csb0="0002009F" w:csb1="00000000"/>
  </w:font>
  <w:font w:name="AQKUHE+TimesNewRomanPSMT">
    <w:altName w:val="Times New Roman PSMT"/>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WenQuanYi Zen Hei">
    <w:altName w:val="Times New Roman"/>
    <w:charset w:val="CC"/>
    <w:family w:val="auto"/>
    <w:pitch w:val="variable"/>
  </w:font>
  <w:font w:name="Times New Roman CYR">
    <w:panose1 w:val="02020603050405020304"/>
    <w:charset w:val="CC"/>
    <w:family w:val="roman"/>
    <w:pitch w:val="variable"/>
    <w:sig w:usb0="E0002AFF" w:usb1="C0007841" w:usb2="00000009" w:usb3="00000000" w:csb0="000001FF" w:csb1="00000000"/>
  </w:font>
  <w:font w:name="Liberation Serif">
    <w:altName w:val="Times New Roman"/>
    <w:charset w:val="CC"/>
    <w:family w:val="roman"/>
    <w:pitch w:val="variable"/>
    <w:sig w:usb0="00000000" w:usb1="500078FF" w:usb2="00000021"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960" w:rsidRDefault="00111960" w:rsidP="00B32EBF">
      <w:pPr>
        <w:spacing w:after="0" w:line="240" w:lineRule="auto"/>
      </w:pPr>
      <w:r>
        <w:separator/>
      </w:r>
    </w:p>
  </w:footnote>
  <w:footnote w:type="continuationSeparator" w:id="0">
    <w:p w:rsidR="00111960" w:rsidRDefault="00111960" w:rsidP="00B32E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Num1"/>
    <w:lvl w:ilvl="0">
      <w:start w:val="1"/>
      <w:numFmt w:val="bullet"/>
      <w:lvlText w:val=""/>
      <w:lvlJc w:val="left"/>
      <w:pPr>
        <w:tabs>
          <w:tab w:val="num" w:pos="0"/>
        </w:tabs>
        <w:ind w:left="360" w:hanging="360"/>
      </w:pPr>
      <w:rPr>
        <w:rFonts w:ascii="Symbol" w:hAnsi="Symbol"/>
      </w:rPr>
    </w:lvl>
    <w:lvl w:ilvl="1">
      <w:start w:val="1"/>
      <w:numFmt w:val="bullet"/>
      <w:lvlText w:val=""/>
      <w:lvlJc w:val="left"/>
      <w:pPr>
        <w:tabs>
          <w:tab w:val="num" w:pos="0"/>
        </w:tabs>
        <w:ind w:left="720" w:hanging="360"/>
      </w:pPr>
      <w:rPr>
        <w:rFonts w:ascii="Wingdings" w:hAnsi="Wingdings"/>
      </w:rPr>
    </w:lvl>
    <w:lvl w:ilvl="2">
      <w:start w:val="1"/>
      <w:numFmt w:val="bullet"/>
      <w:lvlText w:val=""/>
      <w:lvlJc w:val="left"/>
      <w:pPr>
        <w:tabs>
          <w:tab w:val="num" w:pos="0"/>
        </w:tabs>
        <w:ind w:left="1080" w:hanging="360"/>
      </w:pPr>
      <w:rPr>
        <w:rFonts w:ascii="Wingdings" w:hAnsi="Wingdings"/>
      </w:rPr>
    </w:lvl>
    <w:lvl w:ilvl="3">
      <w:start w:val="1"/>
      <w:numFmt w:val="bullet"/>
      <w:lvlText w:val=""/>
      <w:lvlJc w:val="left"/>
      <w:pPr>
        <w:tabs>
          <w:tab w:val="num" w:pos="0"/>
        </w:tabs>
        <w:ind w:left="1440" w:hanging="360"/>
      </w:pPr>
      <w:rPr>
        <w:rFonts w:ascii="Symbol" w:hAnsi="Symbol"/>
      </w:rPr>
    </w:lvl>
    <w:lvl w:ilvl="4">
      <w:start w:val="1"/>
      <w:numFmt w:val="bullet"/>
      <w:lvlText w:val=""/>
      <w:lvlJc w:val="left"/>
      <w:pPr>
        <w:tabs>
          <w:tab w:val="num" w:pos="0"/>
        </w:tabs>
        <w:ind w:left="1800" w:hanging="360"/>
      </w:pPr>
      <w:rPr>
        <w:rFonts w:ascii="Symbol" w:hAnsi="Symbol"/>
      </w:rPr>
    </w:lvl>
    <w:lvl w:ilvl="5">
      <w:start w:val="1"/>
      <w:numFmt w:val="bullet"/>
      <w:lvlText w:val=""/>
      <w:lvlJc w:val="left"/>
      <w:pPr>
        <w:tabs>
          <w:tab w:val="num" w:pos="0"/>
        </w:tabs>
        <w:ind w:left="2160" w:hanging="360"/>
      </w:pPr>
      <w:rPr>
        <w:rFonts w:ascii="Wingdings" w:hAnsi="Wingdings"/>
      </w:rPr>
    </w:lvl>
    <w:lvl w:ilvl="6">
      <w:start w:val="1"/>
      <w:numFmt w:val="bullet"/>
      <w:lvlText w:val=""/>
      <w:lvlJc w:val="left"/>
      <w:pPr>
        <w:tabs>
          <w:tab w:val="num" w:pos="0"/>
        </w:tabs>
        <w:ind w:left="2520" w:hanging="360"/>
      </w:pPr>
      <w:rPr>
        <w:rFonts w:ascii="Wingdings" w:hAnsi="Wingdings"/>
      </w:rPr>
    </w:lvl>
    <w:lvl w:ilvl="7">
      <w:start w:val="1"/>
      <w:numFmt w:val="bullet"/>
      <w:lvlText w:val=""/>
      <w:lvlJc w:val="left"/>
      <w:pPr>
        <w:tabs>
          <w:tab w:val="num" w:pos="0"/>
        </w:tabs>
        <w:ind w:left="2880" w:hanging="360"/>
      </w:pPr>
      <w:rPr>
        <w:rFonts w:ascii="Symbol" w:hAnsi="Symbol"/>
      </w:rPr>
    </w:lvl>
    <w:lvl w:ilvl="8">
      <w:start w:val="1"/>
      <w:numFmt w:val="bullet"/>
      <w:lvlText w:val=""/>
      <w:lvlJc w:val="left"/>
      <w:pPr>
        <w:tabs>
          <w:tab w:val="num" w:pos="0"/>
        </w:tabs>
        <w:ind w:left="3240" w:hanging="360"/>
      </w:pPr>
      <w:rPr>
        <w:rFonts w:ascii="Symbol" w:hAnsi="Symbol"/>
      </w:rPr>
    </w:lvl>
  </w:abstractNum>
  <w:abstractNum w:abstractNumId="1">
    <w:nsid w:val="00000003"/>
    <w:multiLevelType w:val="multilevel"/>
    <w:tmpl w:val="00000003"/>
    <w:name w:val="WWNum5"/>
    <w:lvl w:ilvl="0">
      <w:start w:val="1"/>
      <w:numFmt w:val="decimal"/>
      <w:lvlText w:val="%1."/>
      <w:lvlJc w:val="left"/>
      <w:pPr>
        <w:tabs>
          <w:tab w:val="num" w:pos="0"/>
        </w:tabs>
        <w:ind w:left="584" w:hanging="360"/>
      </w:pPr>
      <w:rPr>
        <w:rFonts w:cs="Times New Roman"/>
        <w:b/>
      </w:rPr>
    </w:lvl>
    <w:lvl w:ilvl="1">
      <w:start w:val="1"/>
      <w:numFmt w:val="lowerLetter"/>
      <w:lvlText w:val="%2."/>
      <w:lvlJc w:val="left"/>
      <w:pPr>
        <w:tabs>
          <w:tab w:val="num" w:pos="0"/>
        </w:tabs>
        <w:ind w:left="2699" w:hanging="360"/>
      </w:pPr>
      <w:rPr>
        <w:rFonts w:cs="Times New Roman"/>
      </w:rPr>
    </w:lvl>
    <w:lvl w:ilvl="2">
      <w:start w:val="1"/>
      <w:numFmt w:val="lowerRoman"/>
      <w:lvlText w:val="%2.%3."/>
      <w:lvlJc w:val="right"/>
      <w:pPr>
        <w:tabs>
          <w:tab w:val="num" w:pos="0"/>
        </w:tabs>
        <w:ind w:left="3419" w:hanging="180"/>
      </w:pPr>
      <w:rPr>
        <w:rFonts w:cs="Times New Roman"/>
      </w:rPr>
    </w:lvl>
    <w:lvl w:ilvl="3">
      <w:start w:val="1"/>
      <w:numFmt w:val="decimal"/>
      <w:lvlText w:val="%2.%3.%4."/>
      <w:lvlJc w:val="left"/>
      <w:pPr>
        <w:tabs>
          <w:tab w:val="num" w:pos="0"/>
        </w:tabs>
        <w:ind w:left="4139" w:hanging="360"/>
      </w:pPr>
      <w:rPr>
        <w:rFonts w:cs="Times New Roman"/>
      </w:rPr>
    </w:lvl>
    <w:lvl w:ilvl="4">
      <w:start w:val="1"/>
      <w:numFmt w:val="lowerLetter"/>
      <w:lvlText w:val="%2.%3.%4.%5."/>
      <w:lvlJc w:val="left"/>
      <w:pPr>
        <w:tabs>
          <w:tab w:val="num" w:pos="0"/>
        </w:tabs>
        <w:ind w:left="4859" w:hanging="360"/>
      </w:pPr>
      <w:rPr>
        <w:rFonts w:cs="Times New Roman"/>
      </w:rPr>
    </w:lvl>
    <w:lvl w:ilvl="5">
      <w:start w:val="1"/>
      <w:numFmt w:val="lowerRoman"/>
      <w:lvlText w:val="%2.%3.%4.%5.%6."/>
      <w:lvlJc w:val="right"/>
      <w:pPr>
        <w:tabs>
          <w:tab w:val="num" w:pos="0"/>
        </w:tabs>
        <w:ind w:left="5579" w:hanging="180"/>
      </w:pPr>
      <w:rPr>
        <w:rFonts w:cs="Times New Roman"/>
      </w:rPr>
    </w:lvl>
    <w:lvl w:ilvl="6">
      <w:start w:val="1"/>
      <w:numFmt w:val="decimal"/>
      <w:lvlText w:val="%2.%3.%4.%5.%6.%7."/>
      <w:lvlJc w:val="left"/>
      <w:pPr>
        <w:tabs>
          <w:tab w:val="num" w:pos="0"/>
        </w:tabs>
        <w:ind w:left="6299" w:hanging="360"/>
      </w:pPr>
      <w:rPr>
        <w:rFonts w:cs="Times New Roman"/>
      </w:rPr>
    </w:lvl>
    <w:lvl w:ilvl="7">
      <w:start w:val="1"/>
      <w:numFmt w:val="lowerLetter"/>
      <w:lvlText w:val="%2.%3.%4.%5.%6.%7.%8."/>
      <w:lvlJc w:val="left"/>
      <w:pPr>
        <w:tabs>
          <w:tab w:val="num" w:pos="0"/>
        </w:tabs>
        <w:ind w:left="7019" w:hanging="360"/>
      </w:pPr>
      <w:rPr>
        <w:rFonts w:cs="Times New Roman"/>
      </w:rPr>
    </w:lvl>
    <w:lvl w:ilvl="8">
      <w:start w:val="1"/>
      <w:numFmt w:val="lowerRoman"/>
      <w:lvlText w:val="%2.%3.%4.%5.%6.%7.%8.%9."/>
      <w:lvlJc w:val="right"/>
      <w:pPr>
        <w:tabs>
          <w:tab w:val="num" w:pos="0"/>
        </w:tabs>
        <w:ind w:left="7739" w:hanging="180"/>
      </w:pPr>
      <w:rPr>
        <w:rFonts w:cs="Times New Roman"/>
      </w:rPr>
    </w:lvl>
  </w:abstractNum>
  <w:abstractNum w:abstractNumId="2">
    <w:nsid w:val="00000004"/>
    <w:multiLevelType w:val="multilevel"/>
    <w:tmpl w:val="00000004"/>
    <w:name w:val="WWNum38"/>
    <w:lvl w:ilvl="0">
      <w:start w:val="1"/>
      <w:numFmt w:val="decimal"/>
      <w:lvlText w:val="%1"/>
      <w:lvlJc w:val="left"/>
      <w:pPr>
        <w:tabs>
          <w:tab w:val="num" w:pos="-360"/>
        </w:tabs>
        <w:ind w:left="360" w:hanging="360"/>
      </w:pPr>
      <w:rPr>
        <w:rFonts w:eastAsia="Times New Roman" w:cs="Times New Roman"/>
        <w:u w:val="none"/>
      </w:rPr>
    </w:lvl>
    <w:lvl w:ilvl="1">
      <w:start w:val="1"/>
      <w:numFmt w:val="lowerLetter"/>
      <w:lvlText w:val="%2."/>
      <w:lvlJc w:val="left"/>
      <w:pPr>
        <w:tabs>
          <w:tab w:val="num" w:pos="-360"/>
        </w:tabs>
        <w:ind w:left="1080" w:hanging="360"/>
      </w:pPr>
      <w:rPr>
        <w:rFonts w:cs="Wingdings"/>
        <w:u w:val="none"/>
      </w:rPr>
    </w:lvl>
    <w:lvl w:ilvl="2">
      <w:start w:val="1"/>
      <w:numFmt w:val="lowerRoman"/>
      <w:lvlText w:val="%2.%3."/>
      <w:lvlJc w:val="left"/>
      <w:pPr>
        <w:tabs>
          <w:tab w:val="num" w:pos="-360"/>
        </w:tabs>
        <w:ind w:left="1800" w:hanging="180"/>
      </w:pPr>
      <w:rPr>
        <w:rFonts w:cs="Wingdings"/>
        <w:u w:val="none"/>
      </w:rPr>
    </w:lvl>
    <w:lvl w:ilvl="3">
      <w:start w:val="1"/>
      <w:numFmt w:val="decimal"/>
      <w:lvlText w:val="%2.%3.%4."/>
      <w:lvlJc w:val="left"/>
      <w:pPr>
        <w:tabs>
          <w:tab w:val="num" w:pos="-360"/>
        </w:tabs>
        <w:ind w:left="2520" w:hanging="360"/>
      </w:pPr>
      <w:rPr>
        <w:rFonts w:cs="Wingdings"/>
        <w:u w:val="none"/>
      </w:rPr>
    </w:lvl>
    <w:lvl w:ilvl="4">
      <w:start w:val="1"/>
      <w:numFmt w:val="lowerLetter"/>
      <w:lvlText w:val="%2.%3.%4.%5."/>
      <w:lvlJc w:val="left"/>
      <w:pPr>
        <w:tabs>
          <w:tab w:val="num" w:pos="-360"/>
        </w:tabs>
        <w:ind w:left="3240" w:hanging="360"/>
      </w:pPr>
      <w:rPr>
        <w:rFonts w:cs="Wingdings"/>
        <w:u w:val="none"/>
      </w:rPr>
    </w:lvl>
    <w:lvl w:ilvl="5">
      <w:start w:val="1"/>
      <w:numFmt w:val="lowerRoman"/>
      <w:lvlText w:val="%2.%3.%4.%5.%6."/>
      <w:lvlJc w:val="left"/>
      <w:pPr>
        <w:tabs>
          <w:tab w:val="num" w:pos="-360"/>
        </w:tabs>
        <w:ind w:left="3960" w:hanging="180"/>
      </w:pPr>
      <w:rPr>
        <w:rFonts w:cs="Wingdings"/>
        <w:u w:val="none"/>
      </w:rPr>
    </w:lvl>
    <w:lvl w:ilvl="6">
      <w:start w:val="1"/>
      <w:numFmt w:val="decimal"/>
      <w:lvlText w:val="%2.%3.%4.%5.%6.%7."/>
      <w:lvlJc w:val="left"/>
      <w:pPr>
        <w:tabs>
          <w:tab w:val="num" w:pos="-360"/>
        </w:tabs>
        <w:ind w:left="4680" w:hanging="360"/>
      </w:pPr>
      <w:rPr>
        <w:rFonts w:cs="Wingdings"/>
        <w:u w:val="none"/>
      </w:rPr>
    </w:lvl>
    <w:lvl w:ilvl="7">
      <w:start w:val="1"/>
      <w:numFmt w:val="lowerLetter"/>
      <w:lvlText w:val="%2.%3.%4.%5.%6.%7.%8."/>
      <w:lvlJc w:val="left"/>
      <w:pPr>
        <w:tabs>
          <w:tab w:val="num" w:pos="-360"/>
        </w:tabs>
        <w:ind w:left="5400" w:hanging="360"/>
      </w:pPr>
      <w:rPr>
        <w:rFonts w:cs="Wingdings"/>
        <w:u w:val="none"/>
      </w:rPr>
    </w:lvl>
    <w:lvl w:ilvl="8">
      <w:start w:val="1"/>
      <w:numFmt w:val="lowerRoman"/>
      <w:lvlText w:val="%2.%3.%4.%5.%6.%7.%8.%9."/>
      <w:lvlJc w:val="left"/>
      <w:pPr>
        <w:tabs>
          <w:tab w:val="num" w:pos="-360"/>
        </w:tabs>
        <w:ind w:left="6120" w:hanging="180"/>
      </w:pPr>
      <w:rPr>
        <w:rFonts w:cs="Wingdings"/>
        <w:u w:val="none"/>
      </w:rPr>
    </w:lvl>
  </w:abstractNum>
  <w:abstractNum w:abstractNumId="3">
    <w:nsid w:val="002C3832"/>
    <w:multiLevelType w:val="hybridMultilevel"/>
    <w:tmpl w:val="4EB4DC62"/>
    <w:lvl w:ilvl="0" w:tplc="0419000D">
      <w:start w:val="1"/>
      <w:numFmt w:val="bullet"/>
      <w:lvlText w:val=""/>
      <w:lvlJc w:val="left"/>
      <w:pPr>
        <w:ind w:left="720" w:hanging="360"/>
      </w:pPr>
      <w:rPr>
        <w:rFonts w:ascii="Wingdings" w:hAnsi="Wingdings"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3C58D6"/>
    <w:multiLevelType w:val="hybridMultilevel"/>
    <w:tmpl w:val="C1F8E28E"/>
    <w:lvl w:ilvl="0" w:tplc="CFA81F3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7B54DA4"/>
    <w:multiLevelType w:val="multilevel"/>
    <w:tmpl w:val="C9BCDB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8D44AD0"/>
    <w:multiLevelType w:val="multilevel"/>
    <w:tmpl w:val="70969DC0"/>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D5526E0"/>
    <w:multiLevelType w:val="hybridMultilevel"/>
    <w:tmpl w:val="BDD2B108"/>
    <w:lvl w:ilvl="0" w:tplc="142C3C3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D54A81"/>
    <w:multiLevelType w:val="multilevel"/>
    <w:tmpl w:val="CD84C330"/>
    <w:lvl w:ilvl="0">
      <w:start w:val="1"/>
      <w:numFmt w:val="decimal"/>
      <w:lvlText w:val="%1."/>
      <w:lvlJc w:val="left"/>
      <w:pPr>
        <w:ind w:left="502"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3CF3275"/>
    <w:multiLevelType w:val="multilevel"/>
    <w:tmpl w:val="B9D478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0B7436C"/>
    <w:multiLevelType w:val="multilevel"/>
    <w:tmpl w:val="8464585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56A1FB2"/>
    <w:multiLevelType w:val="singleLevel"/>
    <w:tmpl w:val="A3881B88"/>
    <w:lvl w:ilvl="0">
      <w:start w:val="1"/>
      <w:numFmt w:val="bullet"/>
      <w:lvlText w:val=""/>
      <w:lvlJc w:val="left"/>
      <w:pPr>
        <w:tabs>
          <w:tab w:val="num" w:pos="360"/>
        </w:tabs>
        <w:ind w:left="360" w:hanging="360"/>
      </w:pPr>
      <w:rPr>
        <w:rFonts w:ascii="Symbol" w:hAnsi="Symbol" w:hint="default"/>
      </w:rPr>
    </w:lvl>
  </w:abstractNum>
  <w:abstractNum w:abstractNumId="12">
    <w:nsid w:val="26610CD7"/>
    <w:multiLevelType w:val="hybridMultilevel"/>
    <w:tmpl w:val="7BA294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042072"/>
    <w:multiLevelType w:val="hybridMultilevel"/>
    <w:tmpl w:val="E2D00ACE"/>
    <w:lvl w:ilvl="0" w:tplc="CF5E015E">
      <w:start w:val="1"/>
      <w:numFmt w:val="decimal"/>
      <w:lvlText w:val="%1."/>
      <w:lvlJc w:val="left"/>
      <w:pPr>
        <w:tabs>
          <w:tab w:val="num" w:pos="930"/>
        </w:tabs>
        <w:ind w:left="930" w:hanging="360"/>
      </w:pPr>
      <w:rPr>
        <w:rFonts w:hint="default"/>
        <w:w w:val="102"/>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33157C9E"/>
    <w:multiLevelType w:val="hybridMultilevel"/>
    <w:tmpl w:val="523E8C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02182E"/>
    <w:multiLevelType w:val="multilevel"/>
    <w:tmpl w:val="989AE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23114E4"/>
    <w:multiLevelType w:val="hybridMultilevel"/>
    <w:tmpl w:val="9EAA6B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2637FA7"/>
    <w:multiLevelType w:val="multilevel"/>
    <w:tmpl w:val="D2801C9A"/>
    <w:lvl w:ilvl="0">
      <w:start w:val="9"/>
      <w:numFmt w:val="decimal"/>
      <w:lvlText w:val="%1"/>
      <w:lvlJc w:val="left"/>
      <w:pPr>
        <w:ind w:left="360" w:hanging="360"/>
      </w:pPr>
      <w:rPr>
        <w:rFonts w:hint="default"/>
      </w:rPr>
    </w:lvl>
    <w:lvl w:ilvl="1">
      <w:start w:val="1"/>
      <w:numFmt w:val="decimal"/>
      <w:lvlText w:val="%1.%2"/>
      <w:lvlJc w:val="left"/>
      <w:pPr>
        <w:ind w:left="536" w:hanging="360"/>
      </w:pPr>
      <w:rPr>
        <w:rFonts w:hint="default"/>
        <w:b/>
        <w:i w:val="0"/>
      </w:rPr>
    </w:lvl>
    <w:lvl w:ilvl="2">
      <w:start w:val="1"/>
      <w:numFmt w:val="decimal"/>
      <w:lvlText w:val="%1.%2.%3"/>
      <w:lvlJc w:val="left"/>
      <w:pPr>
        <w:ind w:left="1072" w:hanging="720"/>
      </w:pPr>
      <w:rPr>
        <w:rFonts w:hint="default"/>
      </w:rPr>
    </w:lvl>
    <w:lvl w:ilvl="3">
      <w:start w:val="1"/>
      <w:numFmt w:val="decimal"/>
      <w:lvlText w:val="%1.%2.%3.%4"/>
      <w:lvlJc w:val="left"/>
      <w:pPr>
        <w:ind w:left="1248" w:hanging="720"/>
      </w:pPr>
      <w:rPr>
        <w:rFonts w:hint="default"/>
      </w:rPr>
    </w:lvl>
    <w:lvl w:ilvl="4">
      <w:start w:val="1"/>
      <w:numFmt w:val="decimal"/>
      <w:lvlText w:val="%1.%2.%3.%4.%5"/>
      <w:lvlJc w:val="left"/>
      <w:pPr>
        <w:ind w:left="1784" w:hanging="1080"/>
      </w:pPr>
      <w:rPr>
        <w:rFonts w:hint="default"/>
      </w:rPr>
    </w:lvl>
    <w:lvl w:ilvl="5">
      <w:start w:val="1"/>
      <w:numFmt w:val="decimal"/>
      <w:lvlText w:val="%1.%2.%3.%4.%5.%6"/>
      <w:lvlJc w:val="left"/>
      <w:pPr>
        <w:ind w:left="1960" w:hanging="1080"/>
      </w:pPr>
      <w:rPr>
        <w:rFonts w:hint="default"/>
      </w:rPr>
    </w:lvl>
    <w:lvl w:ilvl="6">
      <w:start w:val="1"/>
      <w:numFmt w:val="decimal"/>
      <w:lvlText w:val="%1.%2.%3.%4.%5.%6.%7"/>
      <w:lvlJc w:val="left"/>
      <w:pPr>
        <w:ind w:left="2496" w:hanging="1440"/>
      </w:pPr>
      <w:rPr>
        <w:rFonts w:hint="default"/>
      </w:rPr>
    </w:lvl>
    <w:lvl w:ilvl="7">
      <w:start w:val="1"/>
      <w:numFmt w:val="decimal"/>
      <w:lvlText w:val="%1.%2.%3.%4.%5.%6.%7.%8"/>
      <w:lvlJc w:val="left"/>
      <w:pPr>
        <w:ind w:left="2672" w:hanging="1440"/>
      </w:pPr>
      <w:rPr>
        <w:rFonts w:hint="default"/>
      </w:rPr>
    </w:lvl>
    <w:lvl w:ilvl="8">
      <w:start w:val="1"/>
      <w:numFmt w:val="decimal"/>
      <w:lvlText w:val="%1.%2.%3.%4.%5.%6.%7.%8.%9"/>
      <w:lvlJc w:val="left"/>
      <w:pPr>
        <w:ind w:left="2848" w:hanging="1440"/>
      </w:pPr>
      <w:rPr>
        <w:rFonts w:hint="default"/>
      </w:rPr>
    </w:lvl>
  </w:abstractNum>
  <w:abstractNum w:abstractNumId="18">
    <w:nsid w:val="43DF7F60"/>
    <w:multiLevelType w:val="hybridMultilevel"/>
    <w:tmpl w:val="F648E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92970AC"/>
    <w:multiLevelType w:val="hybridMultilevel"/>
    <w:tmpl w:val="3BE2BFEA"/>
    <w:lvl w:ilvl="0" w:tplc="22A44592">
      <w:start w:val="1"/>
      <w:numFmt w:val="decimal"/>
      <w:lvlText w:val="%1."/>
      <w:lvlJc w:val="left"/>
      <w:pPr>
        <w:ind w:left="720" w:hanging="360"/>
      </w:pPr>
      <w:rPr>
        <w:rFonts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95E6984"/>
    <w:multiLevelType w:val="multilevel"/>
    <w:tmpl w:val="86EED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F164E35"/>
    <w:multiLevelType w:val="hybridMultilevel"/>
    <w:tmpl w:val="F4B09E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3F471C5"/>
    <w:multiLevelType w:val="singleLevel"/>
    <w:tmpl w:val="BEC4FAAC"/>
    <w:lvl w:ilvl="0">
      <w:start w:val="1"/>
      <w:numFmt w:val="bullet"/>
      <w:lvlText w:val=""/>
      <w:lvlJc w:val="left"/>
      <w:pPr>
        <w:tabs>
          <w:tab w:val="num" w:pos="360"/>
        </w:tabs>
        <w:ind w:left="360" w:hanging="360"/>
      </w:pPr>
      <w:rPr>
        <w:rFonts w:ascii="Symbol" w:hAnsi="Symbol" w:hint="default"/>
      </w:rPr>
    </w:lvl>
  </w:abstractNum>
  <w:abstractNum w:abstractNumId="23">
    <w:nsid w:val="54A75806"/>
    <w:multiLevelType w:val="hybridMultilevel"/>
    <w:tmpl w:val="3BE2BFEA"/>
    <w:lvl w:ilvl="0" w:tplc="22A44592">
      <w:start w:val="1"/>
      <w:numFmt w:val="decimal"/>
      <w:lvlText w:val="%1."/>
      <w:lvlJc w:val="left"/>
      <w:pPr>
        <w:ind w:left="720" w:hanging="360"/>
      </w:pPr>
      <w:rPr>
        <w:rFonts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9E5D07"/>
    <w:multiLevelType w:val="hybridMultilevel"/>
    <w:tmpl w:val="1FECF63E"/>
    <w:lvl w:ilvl="0" w:tplc="58E0EA7E">
      <w:start w:val="1"/>
      <w:numFmt w:val="russianLower"/>
      <w:lvlText w:val="%1)"/>
      <w:lvlJc w:val="left"/>
      <w:pPr>
        <w:tabs>
          <w:tab w:val="num" w:pos="1287"/>
        </w:tabs>
        <w:ind w:left="720" w:firstLine="709"/>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5">
    <w:nsid w:val="59F30DD5"/>
    <w:multiLevelType w:val="hybridMultilevel"/>
    <w:tmpl w:val="89CA9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A1F11EA"/>
    <w:multiLevelType w:val="hybridMultilevel"/>
    <w:tmpl w:val="FDB6F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C352029"/>
    <w:multiLevelType w:val="hybridMultilevel"/>
    <w:tmpl w:val="E3586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8E14071"/>
    <w:multiLevelType w:val="hybridMultilevel"/>
    <w:tmpl w:val="5E18493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3415EAA"/>
    <w:multiLevelType w:val="multilevel"/>
    <w:tmpl w:val="E5348210"/>
    <w:lvl w:ilvl="0">
      <w:start w:val="11"/>
      <w:numFmt w:val="decimal"/>
      <w:lvlText w:val="%1."/>
      <w:lvlJc w:val="left"/>
      <w:pPr>
        <w:ind w:left="480" w:hanging="480"/>
      </w:pPr>
    </w:lvl>
    <w:lvl w:ilvl="1">
      <w:start w:val="1"/>
      <w:numFmt w:val="decimal"/>
      <w:lvlText w:val="%1.%2."/>
      <w:lvlJc w:val="left"/>
      <w:pPr>
        <w:ind w:left="1048" w:hanging="480"/>
      </w:pPr>
      <w:rPr>
        <w:i w:val="0"/>
      </w:r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30">
    <w:nsid w:val="74332BA5"/>
    <w:multiLevelType w:val="multilevel"/>
    <w:tmpl w:val="359C0F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1"/>
  </w:num>
  <w:num w:numId="3">
    <w:abstractNumId w:val="20"/>
  </w:num>
  <w:num w:numId="4">
    <w:abstractNumId w:val="15"/>
  </w:num>
  <w:num w:numId="5">
    <w:abstractNumId w:val="22"/>
  </w:num>
  <w:num w:numId="6">
    <w:abstractNumId w:val="26"/>
  </w:num>
  <w:num w:numId="7">
    <w:abstractNumId w:val="27"/>
  </w:num>
  <w:num w:numId="8">
    <w:abstractNumId w:val="18"/>
  </w:num>
  <w:num w:numId="9">
    <w:abstractNumId w:val="8"/>
  </w:num>
  <w:num w:numId="10">
    <w:abstractNumId w:val="16"/>
  </w:num>
  <w:num w:numId="11">
    <w:abstractNumId w:val="3"/>
  </w:num>
  <w:num w:numId="12">
    <w:abstractNumId w:val="21"/>
  </w:num>
  <w:num w:numId="13">
    <w:abstractNumId w:val="19"/>
  </w:num>
  <w:num w:numId="14">
    <w:abstractNumId w:val="23"/>
  </w:num>
  <w:num w:numId="15">
    <w:abstractNumId w:val="12"/>
  </w:num>
  <w:num w:numId="16">
    <w:abstractNumId w:val="17"/>
  </w:num>
  <w:num w:numId="17">
    <w:abstractNumId w:val="14"/>
  </w:num>
  <w:num w:numId="18">
    <w:abstractNumId w:val="7"/>
  </w:num>
  <w:num w:numId="19">
    <w:abstractNumId w:val="5"/>
  </w:num>
  <w:num w:numId="20">
    <w:abstractNumId w:val="25"/>
  </w:num>
  <w:num w:numId="21">
    <w:abstractNumId w:val="0"/>
  </w:num>
  <w:num w:numId="22">
    <w:abstractNumId w:val="1"/>
  </w:num>
  <w:num w:numId="23">
    <w:abstractNumId w:val="2"/>
  </w:num>
  <w:num w:numId="24">
    <w:abstractNumId w:val="28"/>
  </w:num>
  <w:num w:numId="25">
    <w:abstractNumId w:val="13"/>
  </w:num>
  <w:num w:numId="26">
    <w:abstractNumId w:val="24"/>
  </w:num>
  <w:num w:numId="27">
    <w:abstractNumId w:val="9"/>
  </w:num>
  <w:num w:numId="28">
    <w:abstractNumId w:val="6"/>
  </w:num>
  <w:num w:numId="29">
    <w:abstractNumId w:val="30"/>
  </w:num>
  <w:num w:numId="30">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45EC8"/>
    <w:rsid w:val="00030A01"/>
    <w:rsid w:val="000463AA"/>
    <w:rsid w:val="0005785B"/>
    <w:rsid w:val="00063D00"/>
    <w:rsid w:val="000647F7"/>
    <w:rsid w:val="00065193"/>
    <w:rsid w:val="00095687"/>
    <w:rsid w:val="000E028B"/>
    <w:rsid w:val="00111960"/>
    <w:rsid w:val="00133D63"/>
    <w:rsid w:val="00153FF6"/>
    <w:rsid w:val="00183F45"/>
    <w:rsid w:val="001840A2"/>
    <w:rsid w:val="0020194D"/>
    <w:rsid w:val="00222620"/>
    <w:rsid w:val="002722F4"/>
    <w:rsid w:val="002942E5"/>
    <w:rsid w:val="002A6330"/>
    <w:rsid w:val="002B6186"/>
    <w:rsid w:val="002D1A70"/>
    <w:rsid w:val="002D750A"/>
    <w:rsid w:val="002E4579"/>
    <w:rsid w:val="0035638F"/>
    <w:rsid w:val="0036432F"/>
    <w:rsid w:val="003643C3"/>
    <w:rsid w:val="00373044"/>
    <w:rsid w:val="00397606"/>
    <w:rsid w:val="003E4FB9"/>
    <w:rsid w:val="003F6439"/>
    <w:rsid w:val="00456116"/>
    <w:rsid w:val="004646A8"/>
    <w:rsid w:val="00474352"/>
    <w:rsid w:val="004A3D3D"/>
    <w:rsid w:val="004B4F75"/>
    <w:rsid w:val="004C34B5"/>
    <w:rsid w:val="004E1605"/>
    <w:rsid w:val="0052161D"/>
    <w:rsid w:val="00522122"/>
    <w:rsid w:val="00586AAE"/>
    <w:rsid w:val="00587779"/>
    <w:rsid w:val="005A1D53"/>
    <w:rsid w:val="005A237B"/>
    <w:rsid w:val="005A4E8E"/>
    <w:rsid w:val="005D3DAE"/>
    <w:rsid w:val="005E7540"/>
    <w:rsid w:val="005F65AC"/>
    <w:rsid w:val="00603F72"/>
    <w:rsid w:val="006177BA"/>
    <w:rsid w:val="0062619B"/>
    <w:rsid w:val="00643216"/>
    <w:rsid w:val="006441E0"/>
    <w:rsid w:val="0065088A"/>
    <w:rsid w:val="00651B33"/>
    <w:rsid w:val="00660629"/>
    <w:rsid w:val="006952A9"/>
    <w:rsid w:val="006B7B31"/>
    <w:rsid w:val="006C53DB"/>
    <w:rsid w:val="006E4FAE"/>
    <w:rsid w:val="006F5388"/>
    <w:rsid w:val="00701043"/>
    <w:rsid w:val="00715ADA"/>
    <w:rsid w:val="00736F4D"/>
    <w:rsid w:val="00743B5C"/>
    <w:rsid w:val="00746B91"/>
    <w:rsid w:val="0077458C"/>
    <w:rsid w:val="00793EA6"/>
    <w:rsid w:val="007A476D"/>
    <w:rsid w:val="007F4254"/>
    <w:rsid w:val="00804E73"/>
    <w:rsid w:val="008240A9"/>
    <w:rsid w:val="00850E37"/>
    <w:rsid w:val="0086068C"/>
    <w:rsid w:val="00890EFF"/>
    <w:rsid w:val="008B206B"/>
    <w:rsid w:val="008B35B6"/>
    <w:rsid w:val="008B5C0E"/>
    <w:rsid w:val="008C77DB"/>
    <w:rsid w:val="0090783E"/>
    <w:rsid w:val="00930C30"/>
    <w:rsid w:val="00936A1E"/>
    <w:rsid w:val="0094792D"/>
    <w:rsid w:val="0096474B"/>
    <w:rsid w:val="00984690"/>
    <w:rsid w:val="009B43ED"/>
    <w:rsid w:val="009B5498"/>
    <w:rsid w:val="009E290C"/>
    <w:rsid w:val="009E496E"/>
    <w:rsid w:val="00A21BAE"/>
    <w:rsid w:val="00A60611"/>
    <w:rsid w:val="00A75495"/>
    <w:rsid w:val="00A85256"/>
    <w:rsid w:val="00A87F2F"/>
    <w:rsid w:val="00AA0230"/>
    <w:rsid w:val="00AA2704"/>
    <w:rsid w:val="00AC2541"/>
    <w:rsid w:val="00AD688B"/>
    <w:rsid w:val="00B019AE"/>
    <w:rsid w:val="00B3107B"/>
    <w:rsid w:val="00B32EBF"/>
    <w:rsid w:val="00B576C1"/>
    <w:rsid w:val="00B763A1"/>
    <w:rsid w:val="00BD00AB"/>
    <w:rsid w:val="00BE3AAF"/>
    <w:rsid w:val="00C2752F"/>
    <w:rsid w:val="00C5184A"/>
    <w:rsid w:val="00C5456F"/>
    <w:rsid w:val="00C9156F"/>
    <w:rsid w:val="00CD3C5D"/>
    <w:rsid w:val="00CE1843"/>
    <w:rsid w:val="00CF3832"/>
    <w:rsid w:val="00D03696"/>
    <w:rsid w:val="00D1208D"/>
    <w:rsid w:val="00D24B0D"/>
    <w:rsid w:val="00D31491"/>
    <w:rsid w:val="00D42B8B"/>
    <w:rsid w:val="00D52F0F"/>
    <w:rsid w:val="00D61CDD"/>
    <w:rsid w:val="00D97742"/>
    <w:rsid w:val="00DA1A0C"/>
    <w:rsid w:val="00DA51DB"/>
    <w:rsid w:val="00DA7E9A"/>
    <w:rsid w:val="00DC2A47"/>
    <w:rsid w:val="00DE5E39"/>
    <w:rsid w:val="00E03CEE"/>
    <w:rsid w:val="00E10E82"/>
    <w:rsid w:val="00E16C9F"/>
    <w:rsid w:val="00E23075"/>
    <w:rsid w:val="00E40A80"/>
    <w:rsid w:val="00E43453"/>
    <w:rsid w:val="00E45EC8"/>
    <w:rsid w:val="00E617BE"/>
    <w:rsid w:val="00E862A6"/>
    <w:rsid w:val="00E96AE9"/>
    <w:rsid w:val="00EA7BEA"/>
    <w:rsid w:val="00EB0B3D"/>
    <w:rsid w:val="00EB7CF4"/>
    <w:rsid w:val="00F04150"/>
    <w:rsid w:val="00F21785"/>
    <w:rsid w:val="00F774A9"/>
    <w:rsid w:val="00F84788"/>
    <w:rsid w:val="00F8496A"/>
    <w:rsid w:val="00F93084"/>
    <w:rsid w:val="00FB0174"/>
    <w:rsid w:val="00FC3D29"/>
    <w:rsid w:val="00FD553C"/>
    <w:rsid w:val="00FD7515"/>
    <w:rsid w:val="00FE71EB"/>
    <w:rsid w:val="00FF73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5FEC295C-568B-4985-9908-FB79E8779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0A80"/>
  </w:style>
  <w:style w:type="paragraph" w:styleId="1">
    <w:name w:val="heading 1"/>
    <w:basedOn w:val="a"/>
    <w:next w:val="a"/>
    <w:link w:val="10"/>
    <w:uiPriority w:val="9"/>
    <w:qFormat/>
    <w:rsid w:val="00FF738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FF738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FF7383"/>
    <w:pPr>
      <w:keepNext/>
      <w:suppressAutoHyphens/>
      <w:spacing w:after="0" w:line="240" w:lineRule="auto"/>
      <w:jc w:val="center"/>
      <w:outlineLvl w:val="2"/>
    </w:pPr>
    <w:rPr>
      <w:rFonts w:ascii="Times New Roman" w:eastAsia="Times New Roman" w:hAnsi="Times New Roman" w:cs="Times New Roman"/>
      <w:b/>
      <w:sz w:val="28"/>
      <w:szCs w:val="20"/>
      <w:lang w:eastAsia="ru-RU"/>
    </w:rPr>
  </w:style>
  <w:style w:type="paragraph" w:styleId="4">
    <w:name w:val="heading 4"/>
    <w:basedOn w:val="a"/>
    <w:next w:val="a"/>
    <w:link w:val="40"/>
    <w:uiPriority w:val="9"/>
    <w:semiHidden/>
    <w:unhideWhenUsed/>
    <w:qFormat/>
    <w:rsid w:val="00FF7383"/>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qFormat/>
    <w:rsid w:val="003F6439"/>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F7383"/>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FF7383"/>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rsid w:val="00FF7383"/>
    <w:rPr>
      <w:rFonts w:ascii="Times New Roman" w:eastAsia="Times New Roman" w:hAnsi="Times New Roman" w:cs="Times New Roman"/>
      <w:b/>
      <w:sz w:val="28"/>
      <w:szCs w:val="20"/>
      <w:lang w:eastAsia="ru-RU"/>
    </w:rPr>
  </w:style>
  <w:style w:type="character" w:customStyle="1" w:styleId="40">
    <w:name w:val="Заголовок 4 Знак"/>
    <w:basedOn w:val="a0"/>
    <w:link w:val="4"/>
    <w:uiPriority w:val="9"/>
    <w:semiHidden/>
    <w:rsid w:val="00FF7383"/>
    <w:rPr>
      <w:rFonts w:asciiTheme="majorHAnsi" w:eastAsiaTheme="majorEastAsia" w:hAnsiTheme="majorHAnsi" w:cstheme="majorBidi"/>
      <w:b/>
      <w:bCs/>
      <w:i/>
      <w:iCs/>
      <w:color w:val="4F81BD" w:themeColor="accent1"/>
    </w:rPr>
  </w:style>
  <w:style w:type="character" w:customStyle="1" w:styleId="70">
    <w:name w:val="Заголовок 7 Знак"/>
    <w:basedOn w:val="a0"/>
    <w:link w:val="7"/>
    <w:rsid w:val="003F6439"/>
    <w:rPr>
      <w:rFonts w:ascii="Times New Roman" w:eastAsia="Times New Roman" w:hAnsi="Times New Roman" w:cs="Times New Roman"/>
      <w:sz w:val="24"/>
      <w:szCs w:val="24"/>
    </w:rPr>
  </w:style>
  <w:style w:type="table" w:styleId="a3">
    <w:name w:val="Table Grid"/>
    <w:basedOn w:val="a1"/>
    <w:uiPriority w:val="59"/>
    <w:rsid w:val="00E45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ТЗ список,Bullet List,FooterText,numbered,Paragraphe de liste1,Bulletr List Paragraph,lp1,Список нумерованный цифры,Цветной список - Акцент 11,GOST_TableList,Булет1,1Булет"/>
    <w:basedOn w:val="a"/>
    <w:link w:val="a5"/>
    <w:qFormat/>
    <w:rsid w:val="00E45EC8"/>
    <w:pPr>
      <w:spacing w:after="160" w:line="259" w:lineRule="auto"/>
      <w:ind w:left="720"/>
      <w:contextualSpacing/>
    </w:pPr>
  </w:style>
  <w:style w:type="character" w:customStyle="1" w:styleId="a5">
    <w:name w:val="Абзац списка Знак"/>
    <w:aliases w:val="ТЗ список Знак,Bullet List Знак,FooterText Знак,numbered Знак,Paragraphe de liste1 Знак,Bulletr List Paragraph Знак,lp1 Знак,Список нумерованный цифры Знак,Цветной список - Акцент 11 Знак,GOST_TableList Знак,Булет1 Знак,1Булет Знак"/>
    <w:link w:val="a4"/>
    <w:locked/>
    <w:rsid w:val="00FF7383"/>
  </w:style>
  <w:style w:type="paragraph" w:customStyle="1" w:styleId="ConsPlusNormal">
    <w:name w:val="ConsPlusNormal"/>
    <w:link w:val="ConsPlusNormal0"/>
    <w:rsid w:val="00B763A1"/>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3F6439"/>
    <w:rPr>
      <w:rFonts w:ascii="Calibri" w:eastAsia="Times New Roman" w:hAnsi="Calibri" w:cs="Calibri"/>
      <w:szCs w:val="20"/>
      <w:lang w:eastAsia="ru-RU"/>
    </w:rPr>
  </w:style>
  <w:style w:type="paragraph" w:styleId="a6">
    <w:name w:val="Body Text"/>
    <w:aliases w:val="Body Text Char,L1 Body Text,Основной текст Знак Знак,Знак,Çàã1,BO,ID,body indent,andrad,EHPT,Body Text2,Body Text Indent 2,Знак1,Основной текст Знак1 Знак,Основной текст Знак Знак Знак Знак1"/>
    <w:basedOn w:val="a"/>
    <w:link w:val="a7"/>
    <w:rsid w:val="00BD00AB"/>
    <w:pPr>
      <w:keepNext/>
      <w:suppressAutoHyphens/>
      <w:spacing w:after="0" w:line="240" w:lineRule="auto"/>
      <w:outlineLvl w:val="0"/>
    </w:pPr>
    <w:rPr>
      <w:rFonts w:ascii="Times New Roman" w:eastAsia="Times New Roman" w:hAnsi="Times New Roman" w:cs="Times New Roman"/>
      <w:sz w:val="24"/>
      <w:szCs w:val="20"/>
    </w:rPr>
  </w:style>
  <w:style w:type="character" w:customStyle="1" w:styleId="a7">
    <w:name w:val="Основной текст Знак"/>
    <w:aliases w:val="Body Text Char Знак,L1 Body Text Знак,Основной текст Знак Знак Знак,Знак Знак,Çàã1 Знак,BO Знак,ID Знак,body indent Знак,andrad Знак,EHPT Знак,Body Text2 Знак,Body Text Indent 2 Знак,Знак1 Знак,Основной текст Знак1 Знак Знак"/>
    <w:basedOn w:val="a0"/>
    <w:link w:val="a6"/>
    <w:rsid w:val="00BD00AB"/>
    <w:rPr>
      <w:rFonts w:ascii="Times New Roman" w:eastAsia="Times New Roman" w:hAnsi="Times New Roman" w:cs="Times New Roman"/>
      <w:sz w:val="24"/>
      <w:szCs w:val="20"/>
    </w:rPr>
  </w:style>
  <w:style w:type="character" w:styleId="a8">
    <w:name w:val="Hyperlink"/>
    <w:rsid w:val="00A87F2F"/>
    <w:rPr>
      <w:color w:val="0000FF"/>
      <w:u w:val="single"/>
    </w:rPr>
  </w:style>
  <w:style w:type="paragraph" w:styleId="a9">
    <w:name w:val="footnote text"/>
    <w:basedOn w:val="a"/>
    <w:link w:val="aa"/>
    <w:semiHidden/>
    <w:rsid w:val="00B32EBF"/>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rsid w:val="00B32EBF"/>
    <w:rPr>
      <w:rFonts w:ascii="Times New Roman" w:eastAsia="Times New Roman" w:hAnsi="Times New Roman" w:cs="Times New Roman"/>
      <w:sz w:val="20"/>
      <w:szCs w:val="20"/>
      <w:lang w:eastAsia="ru-RU"/>
    </w:rPr>
  </w:style>
  <w:style w:type="character" w:styleId="ab">
    <w:name w:val="footnote reference"/>
    <w:semiHidden/>
    <w:rsid w:val="00B32EBF"/>
    <w:rPr>
      <w:vertAlign w:val="superscript"/>
    </w:rPr>
  </w:style>
  <w:style w:type="character" w:customStyle="1" w:styleId="ac">
    <w:name w:val="Символ сноски"/>
    <w:rsid w:val="00B32EBF"/>
    <w:rPr>
      <w:vertAlign w:val="superscript"/>
    </w:rPr>
  </w:style>
  <w:style w:type="paragraph" w:customStyle="1" w:styleId="FR3">
    <w:name w:val="FR3"/>
    <w:rsid w:val="00B32EBF"/>
    <w:pPr>
      <w:widowControl w:val="0"/>
      <w:autoSpaceDE w:val="0"/>
      <w:autoSpaceDN w:val="0"/>
      <w:adjustRightInd w:val="0"/>
      <w:spacing w:after="0" w:line="300" w:lineRule="auto"/>
      <w:ind w:left="800" w:right="600"/>
      <w:jc w:val="center"/>
    </w:pPr>
    <w:rPr>
      <w:rFonts w:ascii="Times New Roman" w:eastAsia="Times New Roman" w:hAnsi="Times New Roman" w:cs="Times New Roman"/>
      <w:sz w:val="40"/>
      <w:szCs w:val="20"/>
      <w:lang w:eastAsia="ru-RU"/>
    </w:rPr>
  </w:style>
  <w:style w:type="paragraph" w:styleId="ad">
    <w:name w:val="Balloon Text"/>
    <w:basedOn w:val="a"/>
    <w:link w:val="ae"/>
    <w:uiPriority w:val="99"/>
    <w:semiHidden/>
    <w:unhideWhenUsed/>
    <w:rsid w:val="004A3D3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4A3D3D"/>
    <w:rPr>
      <w:rFonts w:ascii="Tahoma" w:hAnsi="Tahoma" w:cs="Tahoma"/>
      <w:sz w:val="16"/>
      <w:szCs w:val="16"/>
    </w:rPr>
  </w:style>
  <w:style w:type="paragraph" w:styleId="31">
    <w:name w:val="Body Text Indent 3"/>
    <w:basedOn w:val="a"/>
    <w:link w:val="32"/>
    <w:uiPriority w:val="99"/>
    <w:semiHidden/>
    <w:unhideWhenUsed/>
    <w:rsid w:val="003F6439"/>
    <w:pPr>
      <w:spacing w:after="120"/>
      <w:ind w:left="283"/>
    </w:pPr>
    <w:rPr>
      <w:sz w:val="16"/>
      <w:szCs w:val="16"/>
    </w:rPr>
  </w:style>
  <w:style w:type="character" w:customStyle="1" w:styleId="32">
    <w:name w:val="Основной текст с отступом 3 Знак"/>
    <w:basedOn w:val="a0"/>
    <w:link w:val="31"/>
    <w:uiPriority w:val="99"/>
    <w:semiHidden/>
    <w:rsid w:val="003F6439"/>
    <w:rPr>
      <w:sz w:val="16"/>
      <w:szCs w:val="16"/>
    </w:rPr>
  </w:style>
  <w:style w:type="paragraph" w:styleId="af">
    <w:name w:val="Title"/>
    <w:basedOn w:val="a"/>
    <w:link w:val="af0"/>
    <w:qFormat/>
    <w:rsid w:val="003F6439"/>
    <w:pPr>
      <w:spacing w:after="0" w:line="240" w:lineRule="auto"/>
      <w:jc w:val="center"/>
    </w:pPr>
    <w:rPr>
      <w:rFonts w:ascii="Times New Roman" w:eastAsia="Times New Roman" w:hAnsi="Times New Roman" w:cs="Times New Roman"/>
      <w:sz w:val="32"/>
      <w:szCs w:val="24"/>
    </w:rPr>
  </w:style>
  <w:style w:type="character" w:customStyle="1" w:styleId="af0">
    <w:name w:val="Название Знак"/>
    <w:basedOn w:val="a0"/>
    <w:link w:val="af"/>
    <w:rsid w:val="003F6439"/>
    <w:rPr>
      <w:rFonts w:ascii="Times New Roman" w:eastAsia="Times New Roman" w:hAnsi="Times New Roman" w:cs="Times New Roman"/>
      <w:sz w:val="32"/>
      <w:szCs w:val="24"/>
    </w:rPr>
  </w:style>
  <w:style w:type="paragraph" w:customStyle="1" w:styleId="ConsNormal">
    <w:name w:val="ConsNormal"/>
    <w:link w:val="ConsNormal0"/>
    <w:rsid w:val="003F643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link w:val="ConsNormal"/>
    <w:locked/>
    <w:rsid w:val="003F6439"/>
    <w:rPr>
      <w:rFonts w:ascii="Arial" w:eastAsia="Times New Roman" w:hAnsi="Arial" w:cs="Arial"/>
      <w:sz w:val="20"/>
      <w:szCs w:val="20"/>
      <w:lang w:eastAsia="ru-RU"/>
    </w:rPr>
  </w:style>
  <w:style w:type="paragraph" w:customStyle="1" w:styleId="ConsPlusNonformat">
    <w:name w:val="ConsPlusNonformat"/>
    <w:uiPriority w:val="99"/>
    <w:rsid w:val="003F6439"/>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33">
    <w:name w:val="List 3"/>
    <w:basedOn w:val="a"/>
    <w:uiPriority w:val="99"/>
    <w:unhideWhenUsed/>
    <w:rsid w:val="003F6439"/>
    <w:pPr>
      <w:spacing w:after="0" w:line="240" w:lineRule="auto"/>
      <w:ind w:left="849" w:hanging="283"/>
      <w:contextualSpacing/>
    </w:pPr>
    <w:rPr>
      <w:rFonts w:ascii="Times New Roman" w:eastAsia="Times New Roman" w:hAnsi="Times New Roman" w:cs="Times New Roman"/>
      <w:sz w:val="20"/>
      <w:szCs w:val="20"/>
      <w:lang w:eastAsia="ru-RU"/>
    </w:rPr>
  </w:style>
  <w:style w:type="paragraph" w:styleId="21">
    <w:name w:val="List 2"/>
    <w:basedOn w:val="a"/>
    <w:uiPriority w:val="99"/>
    <w:semiHidden/>
    <w:unhideWhenUsed/>
    <w:rsid w:val="003F6439"/>
    <w:pPr>
      <w:spacing w:after="0" w:line="240" w:lineRule="auto"/>
      <w:ind w:left="566" w:hanging="283"/>
      <w:contextualSpacing/>
    </w:pPr>
    <w:rPr>
      <w:rFonts w:ascii="Times New Roman" w:eastAsia="Times New Roman" w:hAnsi="Times New Roman" w:cs="Times New Roman"/>
      <w:sz w:val="20"/>
      <w:szCs w:val="20"/>
      <w:lang w:eastAsia="ru-RU"/>
    </w:rPr>
  </w:style>
  <w:style w:type="paragraph" w:styleId="41">
    <w:name w:val="List 4"/>
    <w:basedOn w:val="a"/>
    <w:uiPriority w:val="99"/>
    <w:semiHidden/>
    <w:unhideWhenUsed/>
    <w:rsid w:val="003F6439"/>
    <w:pPr>
      <w:spacing w:after="0" w:line="240" w:lineRule="auto"/>
      <w:ind w:left="1132" w:hanging="283"/>
      <w:contextualSpacing/>
    </w:pPr>
    <w:rPr>
      <w:rFonts w:ascii="Times New Roman" w:eastAsia="Times New Roman" w:hAnsi="Times New Roman" w:cs="Times New Roman"/>
      <w:sz w:val="20"/>
      <w:szCs w:val="20"/>
      <w:lang w:eastAsia="ru-RU"/>
    </w:rPr>
  </w:style>
  <w:style w:type="character" w:customStyle="1" w:styleId="originaltext">
    <w:name w:val="originaltext"/>
    <w:basedOn w:val="a0"/>
    <w:rsid w:val="00586AAE"/>
  </w:style>
  <w:style w:type="paragraph" w:styleId="af1">
    <w:name w:val="Date"/>
    <w:basedOn w:val="a"/>
    <w:next w:val="a"/>
    <w:link w:val="af2"/>
    <w:rsid w:val="00FF7383"/>
    <w:pPr>
      <w:spacing w:after="0" w:line="240" w:lineRule="auto"/>
      <w:jc w:val="both"/>
    </w:pPr>
    <w:rPr>
      <w:rFonts w:ascii="Times New Roman" w:eastAsia="Times New Roman" w:hAnsi="Times New Roman" w:cs="Times New Roman"/>
      <w:sz w:val="20"/>
      <w:szCs w:val="20"/>
      <w:lang w:eastAsia="ru-RU"/>
    </w:rPr>
  </w:style>
  <w:style w:type="character" w:customStyle="1" w:styleId="af2">
    <w:name w:val="Дата Знак"/>
    <w:basedOn w:val="a0"/>
    <w:link w:val="af1"/>
    <w:rsid w:val="00FF7383"/>
    <w:rPr>
      <w:rFonts w:ascii="Times New Roman" w:eastAsia="Times New Roman" w:hAnsi="Times New Roman" w:cs="Times New Roman"/>
      <w:sz w:val="20"/>
      <w:szCs w:val="20"/>
      <w:lang w:eastAsia="ru-RU"/>
    </w:rPr>
  </w:style>
  <w:style w:type="paragraph" w:customStyle="1" w:styleId="listtext">
    <w:name w:val="listtext"/>
    <w:basedOn w:val="a"/>
    <w:rsid w:val="00FF7383"/>
    <w:pPr>
      <w:spacing w:before="100" w:beforeAutospacing="1" w:after="180" w:line="240" w:lineRule="auto"/>
      <w:ind w:left="600" w:right="300"/>
    </w:pPr>
    <w:rPr>
      <w:rFonts w:ascii="Times New Roman" w:eastAsia="Times New Roman" w:hAnsi="Times New Roman" w:cs="Times New Roman"/>
      <w:sz w:val="20"/>
      <w:szCs w:val="20"/>
      <w:lang w:eastAsia="ru-RU"/>
    </w:rPr>
  </w:style>
  <w:style w:type="paragraph" w:styleId="af3">
    <w:name w:val="header"/>
    <w:basedOn w:val="a"/>
    <w:link w:val="af4"/>
    <w:rsid w:val="00FF7383"/>
    <w:pPr>
      <w:tabs>
        <w:tab w:val="center" w:pos="4536"/>
        <w:tab w:val="right" w:pos="9072"/>
      </w:tabs>
      <w:spacing w:after="0" w:line="240" w:lineRule="auto"/>
    </w:pPr>
    <w:rPr>
      <w:rFonts w:ascii="Times New Roman" w:eastAsia="Times New Roman" w:hAnsi="Times New Roman" w:cs="Times New Roman"/>
      <w:sz w:val="20"/>
      <w:szCs w:val="20"/>
      <w:lang w:eastAsia="ru-RU"/>
    </w:rPr>
  </w:style>
  <w:style w:type="character" w:customStyle="1" w:styleId="af4">
    <w:name w:val="Верхний колонтитул Знак"/>
    <w:basedOn w:val="a0"/>
    <w:link w:val="af3"/>
    <w:rsid w:val="00FF7383"/>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FF7383"/>
  </w:style>
  <w:style w:type="paragraph" w:styleId="af5">
    <w:name w:val="Normal (Web)"/>
    <w:basedOn w:val="a"/>
    <w:uiPriority w:val="99"/>
    <w:unhideWhenUsed/>
    <w:rsid w:val="00FF7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7"/>
    <w:uiPriority w:val="99"/>
    <w:semiHidden/>
    <w:rsid w:val="00FF7383"/>
    <w:rPr>
      <w:rFonts w:ascii="Times New Roman" w:hAnsi="Times New Roman"/>
    </w:rPr>
  </w:style>
  <w:style w:type="paragraph" w:styleId="af7">
    <w:name w:val="footer"/>
    <w:basedOn w:val="a"/>
    <w:link w:val="af6"/>
    <w:uiPriority w:val="99"/>
    <w:semiHidden/>
    <w:unhideWhenUsed/>
    <w:rsid w:val="00FF7383"/>
    <w:pPr>
      <w:tabs>
        <w:tab w:val="center" w:pos="4677"/>
        <w:tab w:val="right" w:pos="9355"/>
      </w:tabs>
      <w:spacing w:after="0" w:line="240" w:lineRule="auto"/>
    </w:pPr>
    <w:rPr>
      <w:rFonts w:ascii="Times New Roman" w:hAnsi="Times New Roman"/>
    </w:rPr>
  </w:style>
  <w:style w:type="character" w:customStyle="1" w:styleId="A30">
    <w:name w:val="A3"/>
    <w:uiPriority w:val="99"/>
    <w:rsid w:val="00FF7383"/>
    <w:rPr>
      <w:color w:val="221E1F"/>
      <w:sz w:val="19"/>
      <w:szCs w:val="19"/>
    </w:rPr>
  </w:style>
  <w:style w:type="paragraph" w:customStyle="1" w:styleId="Pa0">
    <w:name w:val="Pa0"/>
    <w:basedOn w:val="a"/>
    <w:next w:val="a"/>
    <w:uiPriority w:val="99"/>
    <w:rsid w:val="00FF7383"/>
    <w:pPr>
      <w:autoSpaceDE w:val="0"/>
      <w:autoSpaceDN w:val="0"/>
      <w:adjustRightInd w:val="0"/>
      <w:spacing w:after="0" w:line="241" w:lineRule="atLeast"/>
    </w:pPr>
    <w:rPr>
      <w:rFonts w:ascii="Arial" w:eastAsia="Calibri" w:hAnsi="Arial" w:cs="Arial"/>
      <w:sz w:val="24"/>
      <w:szCs w:val="24"/>
    </w:rPr>
  </w:style>
  <w:style w:type="paragraph" w:styleId="af8">
    <w:name w:val="No Spacing"/>
    <w:link w:val="af9"/>
    <w:uiPriority w:val="1"/>
    <w:qFormat/>
    <w:rsid w:val="00FF7383"/>
    <w:pPr>
      <w:spacing w:after="0" w:line="240" w:lineRule="auto"/>
    </w:pPr>
    <w:rPr>
      <w:rFonts w:ascii="Times New Roman" w:eastAsia="Times New Roman" w:hAnsi="Times New Roman" w:cs="Times New Roman"/>
      <w:sz w:val="24"/>
      <w:szCs w:val="24"/>
      <w:lang w:eastAsia="ru-RU"/>
    </w:rPr>
  </w:style>
  <w:style w:type="character" w:customStyle="1" w:styleId="af9">
    <w:name w:val="Без интервала Знак"/>
    <w:basedOn w:val="a0"/>
    <w:link w:val="af8"/>
    <w:rsid w:val="00FF7383"/>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rsid w:val="00FF7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charname">
    <w:name w:val="prod_char_name"/>
    <w:basedOn w:val="a0"/>
    <w:rsid w:val="00FF7383"/>
  </w:style>
  <w:style w:type="paragraph" w:customStyle="1" w:styleId="11">
    <w:name w:val="Обычный1"/>
    <w:basedOn w:val="a"/>
    <w:uiPriority w:val="99"/>
    <w:rsid w:val="00FF7383"/>
    <w:pPr>
      <w:spacing w:after="0" w:line="240" w:lineRule="auto"/>
    </w:pPr>
    <w:rPr>
      <w:rFonts w:ascii="NTHelvetica/Cyrillic" w:eastAsia="MS PGothic" w:hAnsi="NTHelvetica/Cyrillic" w:cs="MS PGothic"/>
      <w:color w:val="000080"/>
      <w:sz w:val="16"/>
      <w:szCs w:val="16"/>
      <w:lang w:eastAsia="ja-JP"/>
    </w:rPr>
  </w:style>
  <w:style w:type="paragraph" w:customStyle="1" w:styleId="msonospacingmailrucssattributepostfix">
    <w:name w:val="msonospacing_mailru_css_attribute_postfix"/>
    <w:basedOn w:val="a"/>
    <w:rsid w:val="00FF7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aluemailrucssattributepostfix">
    <w:name w:val="value_mailru_css_attribute_postfix"/>
    <w:basedOn w:val="a0"/>
    <w:rsid w:val="00FF7383"/>
  </w:style>
  <w:style w:type="paragraph" w:customStyle="1" w:styleId="12">
    <w:name w:val="Абзац списка1"/>
    <w:basedOn w:val="a"/>
    <w:rsid w:val="00FF7383"/>
    <w:pPr>
      <w:suppressAutoHyphens/>
      <w:ind w:left="720"/>
    </w:pPr>
    <w:rPr>
      <w:rFonts w:ascii="Calibri" w:eastAsia="Calibri" w:hAnsi="Calibri" w:cs="Times New Roman"/>
      <w:color w:val="000000"/>
      <w:kern w:val="1"/>
      <w:lang w:val="en-US" w:eastAsia="ar-SA"/>
    </w:rPr>
  </w:style>
  <w:style w:type="paragraph" w:customStyle="1" w:styleId="Default">
    <w:name w:val="Default"/>
    <w:rsid w:val="00222620"/>
    <w:pPr>
      <w:widowControl w:val="0"/>
      <w:autoSpaceDE w:val="0"/>
      <w:autoSpaceDN w:val="0"/>
      <w:adjustRightInd w:val="0"/>
      <w:spacing w:after="0" w:line="240" w:lineRule="auto"/>
    </w:pPr>
    <w:rPr>
      <w:rFonts w:ascii="AQKUHE+TimesNewRomanPSMT" w:eastAsia="Times New Roman" w:hAnsi="AQKUHE+TimesNewRomanPSMT" w:cs="AQKUHE+TimesNewRomanPSMT"/>
      <w:color w:val="000000"/>
      <w:sz w:val="24"/>
      <w:szCs w:val="24"/>
      <w:lang w:eastAsia="ru-RU"/>
    </w:rPr>
  </w:style>
  <w:style w:type="paragraph" w:customStyle="1" w:styleId="afa">
    <w:name w:val="Пункт"/>
    <w:basedOn w:val="a"/>
    <w:rsid w:val="00153FF6"/>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2">
    <w:name w:val="Абзац списка2"/>
    <w:basedOn w:val="a"/>
    <w:rsid w:val="0094792D"/>
    <w:pPr>
      <w:spacing w:after="0" w:line="240" w:lineRule="auto"/>
      <w:ind w:left="720"/>
      <w:contextualSpacing/>
    </w:pPr>
    <w:rPr>
      <w:rFonts w:ascii="Times New Roman" w:eastAsia="Calibri" w:hAnsi="Times New Roman" w:cs="Times New Roman"/>
      <w:sz w:val="24"/>
      <w:szCs w:val="24"/>
      <w:lang w:eastAsia="zh-CN"/>
    </w:rPr>
  </w:style>
  <w:style w:type="character" w:customStyle="1" w:styleId="23">
    <w:name w:val="Основной текст (2) + Полужирный"/>
    <w:rsid w:val="0094792D"/>
    <w:rPr>
      <w:rFonts w:ascii="Times New Roman" w:hAnsi="Times New Roman"/>
      <w:b/>
      <w:color w:val="000000"/>
      <w:spacing w:val="0"/>
      <w:w w:val="100"/>
      <w:position w:val="0"/>
      <w:sz w:val="22"/>
      <w:u w:val="none"/>
      <w:lang w:val="ru-RU" w:eastAsia="ru-RU"/>
    </w:rPr>
  </w:style>
  <w:style w:type="character" w:customStyle="1" w:styleId="24">
    <w:name w:val="Основной текст (2)"/>
    <w:rsid w:val="0094792D"/>
    <w:rPr>
      <w:rFonts w:ascii="Times New Roman" w:hAnsi="Times New Roman"/>
      <w:color w:val="000000"/>
      <w:spacing w:val="0"/>
      <w:w w:val="100"/>
      <w:position w:val="0"/>
      <w:sz w:val="22"/>
      <w:u w:val="none"/>
      <w:lang w:val="ru-RU" w:eastAsia="ru-RU"/>
    </w:rPr>
  </w:style>
  <w:style w:type="character" w:customStyle="1" w:styleId="34">
    <w:name w:val="Заголовок №3_"/>
    <w:link w:val="35"/>
    <w:rsid w:val="0094792D"/>
    <w:rPr>
      <w:b/>
      <w:bCs/>
      <w:shd w:val="clear" w:color="auto" w:fill="FFFFFF"/>
    </w:rPr>
  </w:style>
  <w:style w:type="character" w:customStyle="1" w:styleId="6">
    <w:name w:val="Основной текст (6)_"/>
    <w:link w:val="60"/>
    <w:rsid w:val="0094792D"/>
    <w:rPr>
      <w:b/>
      <w:bCs/>
      <w:shd w:val="clear" w:color="auto" w:fill="FFFFFF"/>
    </w:rPr>
  </w:style>
  <w:style w:type="character" w:customStyle="1" w:styleId="61">
    <w:name w:val="Основной текст (6) + Не полужирный"/>
    <w:rsid w:val="0094792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6">
    <w:name w:val="Заголовок №3 + Не полужирный"/>
    <w:rsid w:val="0094792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60">
    <w:name w:val="Основной текст (6)"/>
    <w:basedOn w:val="a"/>
    <w:link w:val="6"/>
    <w:rsid w:val="0094792D"/>
    <w:pPr>
      <w:widowControl w:val="0"/>
      <w:shd w:val="clear" w:color="auto" w:fill="FFFFFF"/>
      <w:spacing w:after="180" w:line="0" w:lineRule="atLeast"/>
      <w:jc w:val="right"/>
    </w:pPr>
    <w:rPr>
      <w:b/>
      <w:bCs/>
      <w:shd w:val="clear" w:color="auto" w:fill="FFFFFF"/>
    </w:rPr>
  </w:style>
  <w:style w:type="paragraph" w:customStyle="1" w:styleId="35">
    <w:name w:val="Заголовок №3"/>
    <w:basedOn w:val="a"/>
    <w:link w:val="34"/>
    <w:rsid w:val="0094792D"/>
    <w:pPr>
      <w:widowControl w:val="0"/>
      <w:shd w:val="clear" w:color="auto" w:fill="FFFFFF"/>
      <w:spacing w:before="240" w:after="120" w:line="0" w:lineRule="atLeast"/>
      <w:jc w:val="center"/>
      <w:outlineLvl w:val="2"/>
    </w:pPr>
    <w:rPr>
      <w:b/>
      <w:bCs/>
      <w:shd w:val="clear" w:color="auto" w:fill="FFFFFF"/>
    </w:rPr>
  </w:style>
  <w:style w:type="paragraph" w:customStyle="1" w:styleId="afb">
    <w:name w:val="Обычный + по ширине"/>
    <w:basedOn w:val="a"/>
    <w:rsid w:val="0094792D"/>
    <w:pPr>
      <w:spacing w:after="0" w:line="240" w:lineRule="auto"/>
      <w:jc w:val="both"/>
    </w:pPr>
    <w:rPr>
      <w:rFonts w:ascii="Times New Roman" w:eastAsia="Times New Roman" w:hAnsi="Times New Roman" w:cs="Times New Roman"/>
      <w:sz w:val="24"/>
      <w:szCs w:val="24"/>
      <w:lang w:eastAsia="ru-RU"/>
    </w:rPr>
  </w:style>
  <w:style w:type="paragraph" w:styleId="afc">
    <w:name w:val="Body Text Indent"/>
    <w:basedOn w:val="a"/>
    <w:link w:val="afd"/>
    <w:rsid w:val="006E4FAE"/>
    <w:pPr>
      <w:spacing w:after="120" w:line="240" w:lineRule="auto"/>
      <w:ind w:left="283"/>
    </w:pPr>
    <w:rPr>
      <w:rFonts w:ascii="Times New Roman" w:eastAsia="Calibri" w:hAnsi="Times New Roman" w:cs="Times New Roman"/>
      <w:sz w:val="24"/>
      <w:szCs w:val="24"/>
      <w:lang w:eastAsia="zh-CN"/>
    </w:rPr>
  </w:style>
  <w:style w:type="character" w:customStyle="1" w:styleId="afd">
    <w:name w:val="Основной текст с отступом Знак"/>
    <w:basedOn w:val="a0"/>
    <w:link w:val="afc"/>
    <w:rsid w:val="006E4FAE"/>
    <w:rPr>
      <w:rFonts w:ascii="Times New Roman" w:eastAsia="Calibri" w:hAnsi="Times New Roman" w:cs="Times New Roman"/>
      <w:sz w:val="24"/>
      <w:szCs w:val="24"/>
      <w:lang w:eastAsia="zh-CN"/>
    </w:rPr>
  </w:style>
  <w:style w:type="paragraph" w:styleId="25">
    <w:name w:val="Body Text 2"/>
    <w:basedOn w:val="a"/>
    <w:link w:val="26"/>
    <w:semiHidden/>
    <w:rsid w:val="006E4FAE"/>
    <w:pPr>
      <w:spacing w:after="120" w:line="480" w:lineRule="auto"/>
    </w:pPr>
    <w:rPr>
      <w:rFonts w:ascii="Times New Roman" w:eastAsia="Calibri" w:hAnsi="Times New Roman" w:cs="Times New Roman"/>
      <w:sz w:val="24"/>
      <w:szCs w:val="24"/>
      <w:lang w:eastAsia="zh-CN"/>
    </w:rPr>
  </w:style>
  <w:style w:type="character" w:customStyle="1" w:styleId="26">
    <w:name w:val="Основной текст 2 Знак"/>
    <w:basedOn w:val="a0"/>
    <w:link w:val="25"/>
    <w:semiHidden/>
    <w:rsid w:val="006E4FAE"/>
    <w:rPr>
      <w:rFonts w:ascii="Times New Roman" w:eastAsia="Calibri" w:hAnsi="Times New Roman" w:cs="Times New Roman"/>
      <w:sz w:val="24"/>
      <w:szCs w:val="24"/>
      <w:lang w:eastAsia="zh-CN"/>
    </w:rPr>
  </w:style>
  <w:style w:type="paragraph" w:customStyle="1" w:styleId="210">
    <w:name w:val="Основной текст 21"/>
    <w:basedOn w:val="a"/>
    <w:rsid w:val="006E4FAE"/>
    <w:pPr>
      <w:spacing w:after="0" w:line="360" w:lineRule="auto"/>
      <w:jc w:val="both"/>
    </w:pPr>
    <w:rPr>
      <w:rFonts w:ascii="Times New Roman" w:eastAsia="Calibri" w:hAnsi="Times New Roman" w:cs="Times New Roman"/>
      <w:sz w:val="24"/>
      <w:szCs w:val="20"/>
      <w:lang w:eastAsia="ru-RU"/>
    </w:rPr>
  </w:style>
  <w:style w:type="paragraph" w:customStyle="1" w:styleId="13">
    <w:name w:val="Основной текст1"/>
    <w:basedOn w:val="a"/>
    <w:link w:val="afe"/>
    <w:rsid w:val="006E4FAE"/>
    <w:pPr>
      <w:spacing w:after="0" w:line="360" w:lineRule="auto"/>
      <w:jc w:val="center"/>
    </w:pPr>
    <w:rPr>
      <w:rFonts w:ascii="Times New Roman" w:eastAsia="Calibri" w:hAnsi="Times New Roman" w:cs="Times New Roman"/>
      <w:b/>
      <w:sz w:val="24"/>
      <w:szCs w:val="20"/>
      <w:lang w:eastAsia="ru-RU"/>
    </w:rPr>
  </w:style>
  <w:style w:type="character" w:customStyle="1" w:styleId="afe">
    <w:name w:val="Основной текст_"/>
    <w:link w:val="13"/>
    <w:locked/>
    <w:rsid w:val="006E4FAE"/>
    <w:rPr>
      <w:rFonts w:ascii="Times New Roman" w:eastAsia="Calibri" w:hAnsi="Times New Roman" w:cs="Times New Roman"/>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61239">
      <w:bodyDiv w:val="1"/>
      <w:marLeft w:val="0"/>
      <w:marRight w:val="0"/>
      <w:marTop w:val="0"/>
      <w:marBottom w:val="0"/>
      <w:divBdr>
        <w:top w:val="none" w:sz="0" w:space="0" w:color="auto"/>
        <w:left w:val="none" w:sz="0" w:space="0" w:color="auto"/>
        <w:bottom w:val="none" w:sz="0" w:space="0" w:color="auto"/>
        <w:right w:val="none" w:sz="0" w:space="0" w:color="auto"/>
      </w:divBdr>
    </w:div>
    <w:div w:id="331569017">
      <w:bodyDiv w:val="1"/>
      <w:marLeft w:val="0"/>
      <w:marRight w:val="0"/>
      <w:marTop w:val="0"/>
      <w:marBottom w:val="0"/>
      <w:divBdr>
        <w:top w:val="none" w:sz="0" w:space="0" w:color="auto"/>
        <w:left w:val="none" w:sz="0" w:space="0" w:color="auto"/>
        <w:bottom w:val="none" w:sz="0" w:space="0" w:color="auto"/>
        <w:right w:val="none" w:sz="0" w:space="0" w:color="auto"/>
      </w:divBdr>
    </w:div>
    <w:div w:id="1079208225">
      <w:bodyDiv w:val="1"/>
      <w:marLeft w:val="0"/>
      <w:marRight w:val="0"/>
      <w:marTop w:val="0"/>
      <w:marBottom w:val="0"/>
      <w:divBdr>
        <w:top w:val="none" w:sz="0" w:space="0" w:color="auto"/>
        <w:left w:val="none" w:sz="0" w:space="0" w:color="auto"/>
        <w:bottom w:val="none" w:sz="0" w:space="0" w:color="auto"/>
        <w:right w:val="none" w:sz="0" w:space="0" w:color="auto"/>
      </w:divBdr>
    </w:div>
    <w:div w:id="1641497915">
      <w:bodyDiv w:val="1"/>
      <w:marLeft w:val="0"/>
      <w:marRight w:val="0"/>
      <w:marTop w:val="0"/>
      <w:marBottom w:val="0"/>
      <w:divBdr>
        <w:top w:val="none" w:sz="0" w:space="0" w:color="auto"/>
        <w:left w:val="none" w:sz="0" w:space="0" w:color="auto"/>
        <w:bottom w:val="none" w:sz="0" w:space="0" w:color="auto"/>
        <w:right w:val="none" w:sz="0" w:space="0" w:color="auto"/>
      </w:divBdr>
    </w:div>
    <w:div w:id="181340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p-regi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mobileonlin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6BD99A-59C1-43B5-85D9-0F977D9D5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802</TotalTime>
  <Pages>27</Pages>
  <Words>7792</Words>
  <Characters>44421</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52109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Anatoliy</cp:lastModifiedBy>
  <cp:revision>47</cp:revision>
  <cp:lastPrinted>2019-03-14T10:58:00Z</cp:lastPrinted>
  <dcterms:created xsi:type="dcterms:W3CDTF">2018-12-14T07:16:00Z</dcterms:created>
  <dcterms:modified xsi:type="dcterms:W3CDTF">2020-05-25T11:17:00Z</dcterms:modified>
</cp:coreProperties>
</file>